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9097C" w14:textId="47F90AAD"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1</w:t>
      </w:r>
      <w:r w:rsidR="005F57EC">
        <w:rPr>
          <w:rFonts w:ascii="Arial" w:eastAsia="Times New Roman" w:hAnsi="Arial" w:cs="Arial"/>
          <w:i/>
          <w:kern w:val="2"/>
          <w:lang w:eastAsia="zh-CN"/>
        </w:rPr>
        <w:t xml:space="preserve"> SWZ</w:t>
      </w:r>
    </w:p>
    <w:p w14:paraId="281DA880" w14:textId="77777777" w:rsidR="00F67D9B" w:rsidRPr="00F67D9B" w:rsidRDefault="00F67D9B" w:rsidP="00F27F2C">
      <w:pPr>
        <w:suppressAutoHyphens/>
        <w:spacing w:after="0" w:line="276" w:lineRule="auto"/>
        <w:jc w:val="right"/>
        <w:rPr>
          <w:rFonts w:ascii="Arial" w:eastAsia="Times New Roman" w:hAnsi="Arial" w:cs="Arial"/>
          <w:b/>
          <w:kern w:val="2"/>
          <w:u w:val="single"/>
          <w:lang w:eastAsia="zh-CN"/>
        </w:rPr>
      </w:pP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2BA3A5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4D5D896D"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186E08A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7777777" w:rsidR="00F67D9B" w:rsidRPr="00F67D9B" w:rsidRDefault="00F67D9B" w:rsidP="00F27F2C">
      <w:pPr>
        <w:suppressAutoHyphens/>
        <w:spacing w:after="0" w:line="276" w:lineRule="auto"/>
        <w:ind w:right="5953"/>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 nazwa wykonawcy ustanowionego jako pełnomocnik</w:t>
      </w:r>
      <w:r w:rsidRPr="00F67D9B">
        <w:rPr>
          <w:rFonts w:ascii="Arial" w:eastAsia="Times New Roman" w:hAnsi="Arial" w:cs="Arial"/>
          <w:i/>
          <w:kern w:val="2"/>
          <w:sz w:val="20"/>
          <w:szCs w:val="20"/>
          <w:lang w:eastAsia="zh-CN"/>
        </w:rPr>
        <w:br/>
        <w:t xml:space="preserve"> w przypadku </w:t>
      </w:r>
      <w:r w:rsidRPr="00F67D9B">
        <w:rPr>
          <w:rFonts w:ascii="Arial" w:eastAsia="Times New Roman" w:hAnsi="Arial" w:cs="Arial"/>
          <w:i/>
          <w:color w:val="000000"/>
          <w:kern w:val="2"/>
          <w:sz w:val="20"/>
          <w:szCs w:val="20"/>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0A471C31" w14:textId="478B088A" w:rsidR="00FA55C8" w:rsidRPr="00FA55C8" w:rsidRDefault="00F67D9B" w:rsidP="00FA55C8">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r>
    </w:p>
    <w:p w14:paraId="66455A53" w14:textId="6702F46E" w:rsidR="00437615" w:rsidRPr="00FA55C8" w:rsidRDefault="00FA55C8" w:rsidP="0099404D">
      <w:pPr>
        <w:jc w:val="both"/>
        <w:rPr>
          <w:rFonts w:ascii="Arial" w:hAnsi="Arial" w:cs="Arial"/>
        </w:rPr>
      </w:pPr>
      <w:r w:rsidRPr="00FA55C8">
        <w:rPr>
          <w:rFonts w:ascii="Arial" w:hAnsi="Arial" w:cs="Arial"/>
        </w:rPr>
        <w:t xml:space="preserve"> Nawiązując do ogłoszenia o zamówieniu realizowanym w trybie podstawowym zgodnie z art. 275 pkt 1 ustawy </w:t>
      </w:r>
      <w:proofErr w:type="spellStart"/>
      <w:r w:rsidRPr="00FA55C8">
        <w:rPr>
          <w:rFonts w:ascii="Arial" w:hAnsi="Arial" w:cs="Arial"/>
        </w:rPr>
        <w:t>Pzp</w:t>
      </w:r>
      <w:proofErr w:type="spellEnd"/>
      <w:r w:rsidRPr="00FA55C8">
        <w:rPr>
          <w:rFonts w:ascii="Arial" w:hAnsi="Arial" w:cs="Arial"/>
        </w:rPr>
        <w:t xml:space="preserve"> na:</w:t>
      </w:r>
      <w:r w:rsidR="00437615" w:rsidRPr="00D73431">
        <w:rPr>
          <w:rFonts w:ascii="Arial" w:hAnsi="Arial" w:cs="Arial"/>
        </w:rPr>
        <w:t xml:space="preserve">: </w:t>
      </w:r>
      <w:bookmarkStart w:id="1" w:name="_Hlk117063954"/>
      <w:r w:rsidR="0099404D" w:rsidRPr="0099404D">
        <w:rPr>
          <w:rFonts w:ascii="Arial" w:hAnsi="Arial" w:cs="Arial"/>
          <w:b/>
          <w:bCs/>
        </w:rPr>
        <w:t>„Zakup energii elektrycznej dla Zakładu Gospodarki Odpadami</w:t>
      </w:r>
      <w:r w:rsidR="0099404D">
        <w:rPr>
          <w:rFonts w:ascii="Arial" w:hAnsi="Arial" w:cs="Arial"/>
          <w:b/>
          <w:bCs/>
        </w:rPr>
        <w:t xml:space="preserve"> </w:t>
      </w:r>
      <w:r w:rsidR="0099404D" w:rsidRPr="0099404D">
        <w:rPr>
          <w:rFonts w:ascii="Arial" w:hAnsi="Arial" w:cs="Arial"/>
          <w:b/>
          <w:bCs/>
        </w:rPr>
        <w:t>Komunalnymi Sp</w:t>
      </w:r>
      <w:r w:rsidR="00AB3DD7">
        <w:rPr>
          <w:rFonts w:ascii="Arial" w:hAnsi="Arial" w:cs="Arial"/>
          <w:b/>
          <w:bCs/>
        </w:rPr>
        <w:t xml:space="preserve">. z o.o. </w:t>
      </w:r>
      <w:r w:rsidR="0099404D" w:rsidRPr="0099404D">
        <w:rPr>
          <w:rFonts w:ascii="Arial" w:hAnsi="Arial" w:cs="Arial"/>
          <w:b/>
          <w:bCs/>
        </w:rPr>
        <w:t xml:space="preserve">w </w:t>
      </w:r>
      <w:proofErr w:type="spellStart"/>
      <w:r w:rsidR="0099404D" w:rsidRPr="0099404D">
        <w:rPr>
          <w:rFonts w:ascii="Arial" w:hAnsi="Arial" w:cs="Arial"/>
          <w:b/>
          <w:bCs/>
        </w:rPr>
        <w:t>Rzędowie</w:t>
      </w:r>
      <w:proofErr w:type="spellEnd"/>
      <w:r w:rsidR="0099404D" w:rsidRPr="0099404D">
        <w:rPr>
          <w:rFonts w:ascii="Arial" w:hAnsi="Arial" w:cs="Arial"/>
          <w:b/>
          <w:bCs/>
        </w:rPr>
        <w:t xml:space="preserve"> oraz odkup energii elektrycznej wytworzonej przez </w:t>
      </w:r>
      <w:proofErr w:type="spellStart"/>
      <w:r w:rsidR="00047F84">
        <w:rPr>
          <w:rFonts w:ascii="Arial" w:hAnsi="Arial" w:cs="Arial"/>
          <w:b/>
          <w:bCs/>
        </w:rPr>
        <w:t>mikro</w:t>
      </w:r>
      <w:r w:rsidR="0099404D" w:rsidRPr="0099404D">
        <w:rPr>
          <w:rFonts w:ascii="Arial" w:hAnsi="Arial" w:cs="Arial"/>
          <w:b/>
          <w:bCs/>
        </w:rPr>
        <w:t>instalacje</w:t>
      </w:r>
      <w:proofErr w:type="spellEnd"/>
      <w:r w:rsidR="0099404D" w:rsidRPr="0099404D">
        <w:rPr>
          <w:rFonts w:ascii="Arial" w:hAnsi="Arial" w:cs="Arial"/>
          <w:b/>
          <w:bCs/>
        </w:rPr>
        <w:t xml:space="preserve"> fotowoltaiczne”</w:t>
      </w:r>
      <w:r w:rsidR="0099404D">
        <w:rPr>
          <w:rFonts w:ascii="Arial" w:hAnsi="Arial" w:cs="Arial"/>
          <w:b/>
          <w:bCs/>
        </w:rPr>
        <w:t xml:space="preserve"> </w:t>
      </w:r>
      <w:r w:rsidR="00437615" w:rsidRPr="00D73431">
        <w:rPr>
          <w:rFonts w:ascii="Arial" w:hAnsi="Arial" w:cs="Arial"/>
        </w:rPr>
        <w:t>oferujemy wykonanie zamówienia za cenę:</w:t>
      </w:r>
    </w:p>
    <w:p w14:paraId="0DA7030A" w14:textId="77777777" w:rsidR="00437615" w:rsidRPr="00D73431" w:rsidRDefault="00437615" w:rsidP="00437615">
      <w:pPr>
        <w:autoSpaceDE w:val="0"/>
        <w:autoSpaceDN w:val="0"/>
        <w:adjustRightInd w:val="0"/>
        <w:spacing w:line="276" w:lineRule="auto"/>
        <w:jc w:val="both"/>
        <w:rPr>
          <w:rFonts w:ascii="Arial" w:hAnsi="Arial" w:cs="Arial"/>
          <w:b/>
          <w:bCs/>
        </w:rPr>
      </w:pPr>
      <w:r w:rsidRPr="00D73431">
        <w:rPr>
          <w:rFonts w:ascii="Arial" w:hAnsi="Arial" w:cs="Arial"/>
          <w:b/>
          <w:bCs/>
        </w:rPr>
        <w:t>Cena ogółem netto: ........................................................ zł,</w:t>
      </w:r>
    </w:p>
    <w:p w14:paraId="0E94BCB8" w14:textId="77777777" w:rsidR="00C85F77" w:rsidRDefault="00437615" w:rsidP="00437615">
      <w:pPr>
        <w:autoSpaceDE w:val="0"/>
        <w:autoSpaceDN w:val="0"/>
        <w:adjustRightInd w:val="0"/>
        <w:spacing w:line="276" w:lineRule="auto"/>
        <w:jc w:val="both"/>
        <w:rPr>
          <w:rFonts w:ascii="Arial" w:hAnsi="Arial" w:cs="Arial"/>
          <w:b/>
          <w:bCs/>
        </w:rPr>
      </w:pPr>
      <w:bookmarkStart w:id="2" w:name="_Hlk53560038"/>
      <w:r w:rsidRPr="00D73431">
        <w:rPr>
          <w:rFonts w:ascii="Arial" w:hAnsi="Arial" w:cs="Arial"/>
          <w:b/>
          <w:bCs/>
        </w:rPr>
        <w:t xml:space="preserve">(słownie złotych: .................................................................................................................), </w:t>
      </w:r>
      <w:bookmarkStart w:id="3" w:name="_Hlk53559975"/>
    </w:p>
    <w:p w14:paraId="5B2C44CA" w14:textId="3B3580A3" w:rsidR="00437615" w:rsidRPr="00D73431" w:rsidRDefault="00437615" w:rsidP="00437615">
      <w:pPr>
        <w:autoSpaceDE w:val="0"/>
        <w:autoSpaceDN w:val="0"/>
        <w:adjustRightInd w:val="0"/>
        <w:spacing w:line="276" w:lineRule="auto"/>
        <w:jc w:val="both"/>
        <w:rPr>
          <w:rFonts w:ascii="Arial" w:hAnsi="Arial" w:cs="Arial"/>
          <w:b/>
          <w:bCs/>
        </w:rPr>
      </w:pPr>
      <w:r w:rsidRPr="00D73431">
        <w:rPr>
          <w:rFonts w:ascii="Arial" w:hAnsi="Arial" w:cs="Arial"/>
          <w:b/>
          <w:bCs/>
        </w:rPr>
        <w:t xml:space="preserve">należny podatek VAT w wysokości ............................ zł, </w:t>
      </w:r>
    </w:p>
    <w:p w14:paraId="4C57CF07" w14:textId="6E59B999" w:rsidR="00437615" w:rsidRPr="00D73431" w:rsidRDefault="00437615" w:rsidP="00437615">
      <w:pPr>
        <w:autoSpaceDE w:val="0"/>
        <w:autoSpaceDN w:val="0"/>
        <w:adjustRightInd w:val="0"/>
        <w:spacing w:line="276" w:lineRule="auto"/>
        <w:jc w:val="both"/>
        <w:rPr>
          <w:rFonts w:ascii="Arial" w:hAnsi="Arial" w:cs="Arial"/>
          <w:b/>
          <w:bCs/>
        </w:rPr>
      </w:pPr>
      <w:r w:rsidRPr="00D73431">
        <w:rPr>
          <w:rFonts w:ascii="Arial" w:hAnsi="Arial" w:cs="Arial"/>
          <w:b/>
          <w:bCs/>
        </w:rPr>
        <w:t>(słownie złotych: ..........................................................................................</w:t>
      </w:r>
      <w:r w:rsidR="00D73431" w:rsidRPr="00D73431">
        <w:rPr>
          <w:rFonts w:ascii="Arial" w:hAnsi="Arial" w:cs="Arial"/>
          <w:b/>
          <w:bCs/>
        </w:rPr>
        <w:t>......</w:t>
      </w:r>
      <w:r w:rsidRPr="00D73431">
        <w:rPr>
          <w:rFonts w:ascii="Arial" w:hAnsi="Arial" w:cs="Arial"/>
          <w:b/>
          <w:bCs/>
        </w:rPr>
        <w:t>.............. ),</w:t>
      </w:r>
    </w:p>
    <w:p w14:paraId="5FAE0A9F" w14:textId="77777777" w:rsidR="00437615" w:rsidRPr="00D73431" w:rsidRDefault="00437615" w:rsidP="00437615">
      <w:pPr>
        <w:autoSpaceDE w:val="0"/>
        <w:autoSpaceDN w:val="0"/>
        <w:adjustRightInd w:val="0"/>
        <w:spacing w:line="276" w:lineRule="auto"/>
        <w:jc w:val="both"/>
        <w:rPr>
          <w:rFonts w:ascii="Arial" w:hAnsi="Arial" w:cs="Arial"/>
          <w:b/>
          <w:bCs/>
        </w:rPr>
      </w:pPr>
      <w:r w:rsidRPr="00D73431">
        <w:rPr>
          <w:rFonts w:ascii="Arial" w:hAnsi="Arial" w:cs="Arial"/>
          <w:b/>
          <w:bCs/>
        </w:rPr>
        <w:t xml:space="preserve">Cena ogółem brutto ............................................ zł </w:t>
      </w:r>
    </w:p>
    <w:p w14:paraId="32DA4FC0" w14:textId="3C96DE7F" w:rsidR="00437615" w:rsidRPr="00D73431" w:rsidRDefault="00437615" w:rsidP="00437615">
      <w:pPr>
        <w:autoSpaceDE w:val="0"/>
        <w:autoSpaceDN w:val="0"/>
        <w:adjustRightInd w:val="0"/>
        <w:spacing w:line="276" w:lineRule="auto"/>
        <w:jc w:val="both"/>
        <w:rPr>
          <w:rFonts w:ascii="Arial" w:hAnsi="Arial" w:cs="Arial"/>
          <w:b/>
          <w:bCs/>
        </w:rPr>
      </w:pPr>
      <w:r w:rsidRPr="00D73431">
        <w:rPr>
          <w:rFonts w:ascii="Arial" w:hAnsi="Arial" w:cs="Arial"/>
          <w:b/>
          <w:bCs/>
        </w:rPr>
        <w:t>(słownie złotych: ................................................................................................................. ),</w:t>
      </w:r>
      <w:bookmarkEnd w:id="2"/>
      <w:bookmarkEnd w:id="3"/>
    </w:p>
    <w:p w14:paraId="2505847B" w14:textId="7ADD5177" w:rsidR="005C38DF" w:rsidRPr="005C38DF" w:rsidRDefault="005C38DF" w:rsidP="000F1F42">
      <w:pPr>
        <w:tabs>
          <w:tab w:val="left" w:pos="300"/>
        </w:tabs>
        <w:spacing w:line="240" w:lineRule="auto"/>
        <w:ind w:left="284"/>
        <w:jc w:val="both"/>
        <w:rPr>
          <w:rFonts w:ascii="Arial" w:eastAsiaTheme="minorHAnsi" w:hAnsi="Arial" w:cs="Arial"/>
          <w:b/>
          <w:u w:val="single"/>
          <w:lang w:eastAsia="ar-SA"/>
        </w:rPr>
      </w:pPr>
      <w:r w:rsidRPr="005C38DF">
        <w:rPr>
          <w:rFonts w:ascii="Arial" w:eastAsiaTheme="minorHAnsi" w:hAnsi="Arial" w:cs="Arial"/>
          <w:b/>
          <w:u w:val="single"/>
          <w:lang w:eastAsia="ar-SA"/>
        </w:rPr>
        <w:t>w tym:</w:t>
      </w:r>
    </w:p>
    <w:p w14:paraId="41A10400" w14:textId="78E930E4" w:rsidR="000F1F42" w:rsidRPr="000F1F42" w:rsidRDefault="000F1F42" w:rsidP="000F1F42">
      <w:pPr>
        <w:tabs>
          <w:tab w:val="left" w:pos="300"/>
        </w:tabs>
        <w:spacing w:line="240" w:lineRule="auto"/>
        <w:ind w:left="284"/>
        <w:jc w:val="both"/>
        <w:rPr>
          <w:rFonts w:ascii="Arial" w:eastAsiaTheme="minorHAnsi" w:hAnsi="Arial" w:cs="Arial"/>
          <w:b/>
          <w:u w:val="single"/>
          <w:lang w:eastAsia="ar-SA"/>
        </w:rPr>
      </w:pPr>
      <w:r w:rsidRPr="000F1F42">
        <w:rPr>
          <w:rFonts w:ascii="Arial" w:eastAsiaTheme="minorHAnsi" w:hAnsi="Arial" w:cs="Arial"/>
          <w:b/>
          <w:highlight w:val="cyan"/>
          <w:u w:val="single"/>
          <w:lang w:eastAsia="ar-SA"/>
        </w:rPr>
        <w:t>a). Taryfa C11D:</w:t>
      </w:r>
    </w:p>
    <w:p w14:paraId="59235182" w14:textId="77777777" w:rsidR="000F1F42" w:rsidRPr="000F1F42" w:rsidRDefault="000F1F42" w:rsidP="000F1F42">
      <w:pPr>
        <w:tabs>
          <w:tab w:val="left" w:pos="300"/>
        </w:tabs>
        <w:spacing w:line="240" w:lineRule="auto"/>
        <w:ind w:left="284"/>
        <w:jc w:val="both"/>
        <w:rPr>
          <w:rFonts w:ascii="Arial" w:eastAsiaTheme="minorHAnsi" w:hAnsi="Arial" w:cs="Arial"/>
          <w:b/>
          <w:lang w:eastAsia="ar-SA"/>
        </w:rPr>
      </w:pPr>
      <w:r w:rsidRPr="000F1F42">
        <w:rPr>
          <w:rFonts w:ascii="Arial" w:eastAsiaTheme="minorHAnsi" w:hAnsi="Arial" w:cs="Arial"/>
          <w:b/>
          <w:lang w:eastAsia="ar-SA"/>
        </w:rPr>
        <w:t xml:space="preserve">- szczyt przedpołudniowy -cena jednostkowa netto ……………………zł/za 1 MWh </w:t>
      </w:r>
    </w:p>
    <w:p w14:paraId="3AFADC71" w14:textId="77777777" w:rsidR="000F1F42" w:rsidRPr="000F1F42" w:rsidRDefault="000F1F42" w:rsidP="000F1F42">
      <w:pPr>
        <w:tabs>
          <w:tab w:val="left" w:pos="300"/>
        </w:tabs>
        <w:spacing w:line="240" w:lineRule="auto"/>
        <w:ind w:left="284"/>
        <w:jc w:val="both"/>
        <w:rPr>
          <w:rFonts w:ascii="Arial" w:eastAsiaTheme="minorHAnsi" w:hAnsi="Arial" w:cs="Arial"/>
          <w:bCs/>
          <w:lang w:eastAsia="ar-SA"/>
        </w:rPr>
      </w:pPr>
      <w:r w:rsidRPr="000F1F42">
        <w:rPr>
          <w:rFonts w:ascii="Arial" w:eastAsiaTheme="minorHAnsi" w:hAnsi="Arial" w:cs="Arial"/>
          <w:bCs/>
          <w:lang w:eastAsia="ar-SA"/>
        </w:rPr>
        <w:t>(słownie złotych: ………………………………….…………………………………………….)</w:t>
      </w:r>
    </w:p>
    <w:p w14:paraId="44E7AA53" w14:textId="77777777" w:rsidR="000F1F42" w:rsidRPr="000F1F42" w:rsidRDefault="000F1F42" w:rsidP="000F1F42">
      <w:pPr>
        <w:tabs>
          <w:tab w:val="left" w:pos="300"/>
        </w:tabs>
        <w:spacing w:line="240" w:lineRule="auto"/>
        <w:ind w:left="284"/>
        <w:jc w:val="both"/>
        <w:rPr>
          <w:rFonts w:ascii="Arial" w:eastAsiaTheme="minorHAnsi" w:hAnsi="Arial" w:cs="Arial"/>
          <w:b/>
          <w:lang w:eastAsia="ar-SA"/>
        </w:rPr>
      </w:pPr>
      <w:r w:rsidRPr="000F1F42">
        <w:rPr>
          <w:rFonts w:ascii="Arial" w:eastAsiaTheme="minorHAnsi" w:hAnsi="Arial" w:cs="Arial"/>
          <w:b/>
          <w:lang w:eastAsia="ar-SA"/>
        </w:rPr>
        <w:t xml:space="preserve">- szczyt popołudniowy – cena jednostkowa netto…………………….zł/za 1 MWh </w:t>
      </w:r>
    </w:p>
    <w:p w14:paraId="067E12BD" w14:textId="77777777" w:rsidR="000F1F42" w:rsidRPr="000F1F42" w:rsidRDefault="000F1F42" w:rsidP="000F1F42">
      <w:pPr>
        <w:tabs>
          <w:tab w:val="left" w:pos="300"/>
        </w:tabs>
        <w:spacing w:line="240" w:lineRule="auto"/>
        <w:ind w:left="284"/>
        <w:jc w:val="both"/>
        <w:rPr>
          <w:rFonts w:ascii="Arial" w:eastAsiaTheme="minorHAnsi" w:hAnsi="Arial" w:cs="Arial"/>
          <w:bCs/>
          <w:lang w:eastAsia="ar-SA"/>
        </w:rPr>
      </w:pPr>
      <w:r w:rsidRPr="000F1F42">
        <w:rPr>
          <w:rFonts w:ascii="Arial" w:eastAsiaTheme="minorHAnsi" w:hAnsi="Arial" w:cs="Arial"/>
          <w:bCs/>
          <w:lang w:eastAsia="ar-SA"/>
        </w:rPr>
        <w:t>(słownie złotych:…………………………………………………………………………………)</w:t>
      </w:r>
    </w:p>
    <w:p w14:paraId="2DA1954F" w14:textId="77777777" w:rsidR="000F1F42" w:rsidRPr="000F1F42" w:rsidRDefault="000F1F42" w:rsidP="000F1F42">
      <w:pPr>
        <w:tabs>
          <w:tab w:val="left" w:pos="300"/>
        </w:tabs>
        <w:spacing w:line="240" w:lineRule="auto"/>
        <w:ind w:left="284"/>
        <w:jc w:val="both"/>
        <w:rPr>
          <w:rFonts w:ascii="Arial" w:eastAsiaTheme="minorHAnsi" w:hAnsi="Arial" w:cs="Arial"/>
          <w:b/>
          <w:lang w:eastAsia="ar-SA"/>
        </w:rPr>
      </w:pPr>
      <w:r w:rsidRPr="000F1F42">
        <w:rPr>
          <w:rFonts w:ascii="Arial" w:eastAsiaTheme="minorHAnsi" w:hAnsi="Arial" w:cs="Arial"/>
          <w:b/>
          <w:lang w:eastAsia="ar-SA"/>
        </w:rPr>
        <w:lastRenderedPageBreak/>
        <w:t>-  reszta doby - cena jednostkowa netto…………………………zł/za 1 MWh,</w:t>
      </w:r>
    </w:p>
    <w:p w14:paraId="2AE9B777" w14:textId="77777777" w:rsidR="000F1F42" w:rsidRPr="000F1F42" w:rsidRDefault="000F1F42" w:rsidP="000F1F42">
      <w:pPr>
        <w:tabs>
          <w:tab w:val="left" w:pos="300"/>
        </w:tabs>
        <w:spacing w:line="240" w:lineRule="auto"/>
        <w:ind w:left="284"/>
        <w:jc w:val="both"/>
        <w:rPr>
          <w:rFonts w:ascii="Arial" w:eastAsiaTheme="minorHAnsi" w:hAnsi="Arial" w:cs="Arial"/>
          <w:bCs/>
          <w:lang w:eastAsia="ar-SA"/>
        </w:rPr>
      </w:pPr>
      <w:r w:rsidRPr="000F1F42">
        <w:rPr>
          <w:rFonts w:ascii="Arial" w:eastAsiaTheme="minorHAnsi" w:hAnsi="Arial" w:cs="Arial"/>
          <w:bCs/>
          <w:lang w:eastAsia="ar-SA"/>
        </w:rPr>
        <w:t>(słownie złotych:…………………………………………………………………………………).</w:t>
      </w:r>
    </w:p>
    <w:p w14:paraId="633019CF" w14:textId="77777777" w:rsidR="000F1F42" w:rsidRPr="000F1F42" w:rsidRDefault="000F1F42" w:rsidP="000F1F42">
      <w:pPr>
        <w:tabs>
          <w:tab w:val="left" w:pos="300"/>
        </w:tabs>
        <w:spacing w:line="240" w:lineRule="auto"/>
        <w:jc w:val="both"/>
        <w:rPr>
          <w:rFonts w:ascii="Arial" w:eastAsiaTheme="minorHAnsi" w:hAnsi="Arial" w:cs="Arial"/>
          <w:b/>
          <w:lang w:eastAsia="ar-SA"/>
        </w:rPr>
      </w:pPr>
      <w:r w:rsidRPr="000F1F42">
        <w:rPr>
          <w:rFonts w:ascii="Arial" w:eastAsiaTheme="minorHAnsi" w:hAnsi="Arial" w:cs="Arial"/>
          <w:b/>
          <w:lang w:eastAsia="ar-SA"/>
        </w:rPr>
        <w:t xml:space="preserve"> </w:t>
      </w:r>
      <w:r w:rsidRPr="000F1F42">
        <w:rPr>
          <w:rFonts w:ascii="Arial" w:eastAsiaTheme="minorHAnsi" w:hAnsi="Arial" w:cs="Arial"/>
          <w:b/>
          <w:highlight w:val="cyan"/>
          <w:lang w:eastAsia="ar-SA"/>
        </w:rPr>
        <w:t>b). Taryfa C23D:</w:t>
      </w:r>
      <w:r w:rsidRPr="000F1F42">
        <w:rPr>
          <w:rFonts w:ascii="Arial" w:eastAsiaTheme="minorHAnsi" w:hAnsi="Arial" w:cs="Arial"/>
          <w:b/>
          <w:lang w:eastAsia="ar-SA"/>
        </w:rPr>
        <w:t xml:space="preserve"> </w:t>
      </w:r>
    </w:p>
    <w:p w14:paraId="475B0246" w14:textId="77777777" w:rsidR="000F1F42" w:rsidRPr="000F1F42" w:rsidRDefault="000F1F42" w:rsidP="000F1F42">
      <w:pPr>
        <w:tabs>
          <w:tab w:val="left" w:pos="300"/>
        </w:tabs>
        <w:spacing w:line="240" w:lineRule="auto"/>
        <w:ind w:left="284"/>
        <w:jc w:val="both"/>
        <w:rPr>
          <w:rFonts w:ascii="Arial" w:eastAsiaTheme="minorHAnsi" w:hAnsi="Arial" w:cs="Arial"/>
          <w:b/>
          <w:lang w:eastAsia="ar-SA"/>
        </w:rPr>
      </w:pPr>
      <w:bookmarkStart w:id="4" w:name="_Hlk57027311"/>
      <w:r w:rsidRPr="000F1F42">
        <w:rPr>
          <w:rFonts w:ascii="Arial" w:eastAsiaTheme="minorHAnsi" w:hAnsi="Arial" w:cs="Arial"/>
          <w:b/>
          <w:lang w:eastAsia="ar-SA"/>
        </w:rPr>
        <w:t xml:space="preserve">- szczyt przedpołudniowy -cena jednostkowa netto ……………………zł/za 1 MWh </w:t>
      </w:r>
    </w:p>
    <w:p w14:paraId="09731CBD" w14:textId="77777777" w:rsidR="000F1F42" w:rsidRPr="000F1F42" w:rsidRDefault="000F1F42" w:rsidP="000F1F42">
      <w:pPr>
        <w:tabs>
          <w:tab w:val="left" w:pos="300"/>
        </w:tabs>
        <w:spacing w:line="240" w:lineRule="auto"/>
        <w:ind w:left="284"/>
        <w:jc w:val="both"/>
        <w:rPr>
          <w:rFonts w:ascii="Arial" w:eastAsiaTheme="minorHAnsi" w:hAnsi="Arial" w:cs="Arial"/>
          <w:bCs/>
          <w:lang w:eastAsia="ar-SA"/>
        </w:rPr>
      </w:pPr>
      <w:r w:rsidRPr="000F1F42">
        <w:rPr>
          <w:rFonts w:ascii="Arial" w:eastAsiaTheme="minorHAnsi" w:hAnsi="Arial" w:cs="Arial"/>
          <w:bCs/>
          <w:lang w:eastAsia="ar-SA"/>
        </w:rPr>
        <w:t>(słownie złotych: ………………………………….…………………………………………….)</w:t>
      </w:r>
    </w:p>
    <w:p w14:paraId="202221F4" w14:textId="77777777" w:rsidR="000F1F42" w:rsidRPr="000F1F42" w:rsidRDefault="000F1F42" w:rsidP="000F1F42">
      <w:pPr>
        <w:tabs>
          <w:tab w:val="left" w:pos="300"/>
        </w:tabs>
        <w:spacing w:line="240" w:lineRule="auto"/>
        <w:ind w:left="284"/>
        <w:jc w:val="both"/>
        <w:rPr>
          <w:rFonts w:ascii="Arial" w:eastAsiaTheme="minorHAnsi" w:hAnsi="Arial" w:cs="Arial"/>
          <w:b/>
          <w:lang w:eastAsia="ar-SA"/>
        </w:rPr>
      </w:pPr>
      <w:r w:rsidRPr="000F1F42">
        <w:rPr>
          <w:rFonts w:ascii="Arial" w:eastAsiaTheme="minorHAnsi" w:hAnsi="Arial" w:cs="Arial"/>
          <w:b/>
          <w:lang w:eastAsia="ar-SA"/>
        </w:rPr>
        <w:t xml:space="preserve">- szczyt popołudniowy – cena jednostkowa netto…………………….zł/za 1 MWh </w:t>
      </w:r>
    </w:p>
    <w:p w14:paraId="587D5652" w14:textId="77777777" w:rsidR="000F1F42" w:rsidRPr="000F1F42" w:rsidRDefault="000F1F42" w:rsidP="000F1F42">
      <w:pPr>
        <w:tabs>
          <w:tab w:val="left" w:pos="300"/>
        </w:tabs>
        <w:spacing w:line="240" w:lineRule="auto"/>
        <w:ind w:left="284"/>
        <w:jc w:val="both"/>
        <w:rPr>
          <w:rFonts w:ascii="Arial" w:eastAsiaTheme="minorHAnsi" w:hAnsi="Arial" w:cs="Arial"/>
          <w:bCs/>
          <w:lang w:eastAsia="ar-SA"/>
        </w:rPr>
      </w:pPr>
      <w:r w:rsidRPr="000F1F42">
        <w:rPr>
          <w:rFonts w:ascii="Arial" w:eastAsiaTheme="minorHAnsi" w:hAnsi="Arial" w:cs="Arial"/>
          <w:bCs/>
          <w:lang w:eastAsia="ar-SA"/>
        </w:rPr>
        <w:t>(słownie złotych:…………………………………………………………………………………)</w:t>
      </w:r>
    </w:p>
    <w:p w14:paraId="5B6568F8" w14:textId="77777777" w:rsidR="000F1F42" w:rsidRPr="000F1F42" w:rsidRDefault="000F1F42" w:rsidP="000F1F42">
      <w:pPr>
        <w:tabs>
          <w:tab w:val="left" w:pos="300"/>
        </w:tabs>
        <w:spacing w:line="240" w:lineRule="auto"/>
        <w:ind w:left="284"/>
        <w:jc w:val="both"/>
        <w:rPr>
          <w:rFonts w:ascii="Arial" w:eastAsiaTheme="minorHAnsi" w:hAnsi="Arial" w:cs="Arial"/>
          <w:b/>
          <w:lang w:eastAsia="ar-SA"/>
        </w:rPr>
      </w:pPr>
      <w:r w:rsidRPr="000F1F42">
        <w:rPr>
          <w:rFonts w:ascii="Arial" w:eastAsiaTheme="minorHAnsi" w:hAnsi="Arial" w:cs="Arial"/>
          <w:b/>
          <w:lang w:eastAsia="ar-SA"/>
        </w:rPr>
        <w:t>-  reszta doby - cena jednostkowa netto…………………………zł/za 1 MWh,</w:t>
      </w:r>
    </w:p>
    <w:p w14:paraId="5C78E27C" w14:textId="77777777" w:rsidR="000F1F42" w:rsidRPr="000F1F42" w:rsidRDefault="000F1F42" w:rsidP="000F1F42">
      <w:pPr>
        <w:tabs>
          <w:tab w:val="left" w:pos="300"/>
        </w:tabs>
        <w:spacing w:line="240" w:lineRule="auto"/>
        <w:ind w:left="284"/>
        <w:jc w:val="both"/>
        <w:rPr>
          <w:rFonts w:ascii="Arial" w:eastAsiaTheme="minorHAnsi" w:hAnsi="Arial" w:cs="Arial"/>
          <w:bCs/>
          <w:lang w:eastAsia="ar-SA"/>
        </w:rPr>
      </w:pPr>
      <w:r w:rsidRPr="000F1F42">
        <w:rPr>
          <w:rFonts w:ascii="Arial" w:eastAsiaTheme="minorHAnsi" w:hAnsi="Arial" w:cs="Arial"/>
          <w:bCs/>
          <w:lang w:eastAsia="ar-SA"/>
        </w:rPr>
        <w:t>(słownie złotych:…………………………………………………………………………………).</w:t>
      </w:r>
    </w:p>
    <w:bookmarkEnd w:id="4"/>
    <w:p w14:paraId="24959A92" w14:textId="77777777" w:rsidR="000F1F42" w:rsidRPr="000F1F42" w:rsidRDefault="000F1F42" w:rsidP="000F1F42">
      <w:pPr>
        <w:tabs>
          <w:tab w:val="left" w:pos="300"/>
        </w:tabs>
        <w:spacing w:line="234" w:lineRule="auto"/>
        <w:ind w:left="284"/>
        <w:jc w:val="both"/>
        <w:rPr>
          <w:rFonts w:ascii="Arial" w:eastAsia="Times New Roman"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868"/>
        <w:gridCol w:w="2089"/>
        <w:gridCol w:w="1887"/>
        <w:gridCol w:w="1962"/>
      </w:tblGrid>
      <w:tr w:rsidR="000F1F42" w:rsidRPr="000F1F42" w14:paraId="7E65DEF3" w14:textId="77777777" w:rsidTr="008A4105">
        <w:tc>
          <w:tcPr>
            <w:tcW w:w="1606" w:type="dxa"/>
            <w:shd w:val="clear" w:color="auto" w:fill="auto"/>
          </w:tcPr>
          <w:p w14:paraId="1A579F9E" w14:textId="77777777" w:rsidR="000F1F42" w:rsidRPr="000F1F42" w:rsidRDefault="000F1F42" w:rsidP="000F1F42">
            <w:pPr>
              <w:tabs>
                <w:tab w:val="left" w:pos="300"/>
              </w:tabs>
              <w:spacing w:line="234" w:lineRule="auto"/>
              <w:jc w:val="center"/>
              <w:rPr>
                <w:rFonts w:ascii="Arial" w:eastAsia="Times New Roman" w:hAnsi="Arial" w:cs="Arial"/>
                <w:b/>
                <w:bCs/>
              </w:rPr>
            </w:pPr>
            <w:r w:rsidRPr="000F1F42">
              <w:rPr>
                <w:rFonts w:ascii="Arial" w:eastAsiaTheme="minorHAnsi" w:hAnsi="Arial" w:cs="Arial"/>
                <w:b/>
                <w:bCs/>
              </w:rPr>
              <w:t>Rodzaj taryfy</w:t>
            </w:r>
          </w:p>
        </w:tc>
        <w:tc>
          <w:tcPr>
            <w:tcW w:w="1868" w:type="dxa"/>
          </w:tcPr>
          <w:p w14:paraId="2E933C4D" w14:textId="77777777" w:rsidR="000F1F42" w:rsidRPr="000F1F42" w:rsidRDefault="000F1F42" w:rsidP="000F1F42">
            <w:pPr>
              <w:tabs>
                <w:tab w:val="left" w:pos="300"/>
              </w:tabs>
              <w:spacing w:line="234" w:lineRule="auto"/>
              <w:jc w:val="center"/>
              <w:rPr>
                <w:rFonts w:ascii="Arial" w:eastAsiaTheme="minorHAnsi" w:hAnsi="Arial" w:cs="Arial"/>
                <w:b/>
                <w:bCs/>
              </w:rPr>
            </w:pPr>
            <w:r w:rsidRPr="000F1F42">
              <w:rPr>
                <w:rFonts w:ascii="Arial" w:eastAsiaTheme="minorHAnsi" w:hAnsi="Arial" w:cs="Arial"/>
                <w:b/>
                <w:bCs/>
              </w:rPr>
              <w:t>Strefa rozliczeniowa</w:t>
            </w:r>
          </w:p>
        </w:tc>
        <w:tc>
          <w:tcPr>
            <w:tcW w:w="2089" w:type="dxa"/>
            <w:shd w:val="clear" w:color="auto" w:fill="auto"/>
          </w:tcPr>
          <w:p w14:paraId="617D2FE3" w14:textId="77777777" w:rsidR="000F1F42" w:rsidRPr="000F1F42" w:rsidRDefault="000F1F42" w:rsidP="000F1F42">
            <w:pPr>
              <w:tabs>
                <w:tab w:val="left" w:pos="300"/>
              </w:tabs>
              <w:spacing w:line="234" w:lineRule="auto"/>
              <w:jc w:val="center"/>
              <w:rPr>
                <w:rFonts w:ascii="Arial" w:eastAsiaTheme="minorHAnsi" w:hAnsi="Arial" w:cs="Arial"/>
                <w:b/>
                <w:bCs/>
              </w:rPr>
            </w:pPr>
            <w:r w:rsidRPr="000F1F42">
              <w:rPr>
                <w:rFonts w:ascii="Arial" w:eastAsiaTheme="minorHAnsi" w:hAnsi="Arial" w:cs="Arial"/>
                <w:b/>
                <w:bCs/>
              </w:rPr>
              <w:t>Szacowane zapotrzebowanie energii w MWh</w:t>
            </w:r>
          </w:p>
        </w:tc>
        <w:tc>
          <w:tcPr>
            <w:tcW w:w="1887" w:type="dxa"/>
            <w:shd w:val="clear" w:color="auto" w:fill="auto"/>
          </w:tcPr>
          <w:p w14:paraId="1AA2F01C" w14:textId="77777777" w:rsidR="000F1F42" w:rsidRPr="000F1F42" w:rsidRDefault="000F1F42" w:rsidP="000F1F42">
            <w:pPr>
              <w:tabs>
                <w:tab w:val="left" w:pos="300"/>
              </w:tabs>
              <w:spacing w:line="234" w:lineRule="auto"/>
              <w:jc w:val="center"/>
              <w:rPr>
                <w:rFonts w:ascii="Arial" w:eastAsiaTheme="minorHAnsi" w:hAnsi="Arial" w:cs="Arial"/>
                <w:b/>
                <w:bCs/>
              </w:rPr>
            </w:pPr>
            <w:r w:rsidRPr="000F1F42">
              <w:rPr>
                <w:rFonts w:ascii="Arial" w:eastAsiaTheme="minorHAnsi" w:hAnsi="Arial" w:cs="Arial"/>
                <w:b/>
                <w:bCs/>
              </w:rPr>
              <w:t>Cena jednostkowa netto za 1 MWh</w:t>
            </w:r>
          </w:p>
        </w:tc>
        <w:tc>
          <w:tcPr>
            <w:tcW w:w="1962" w:type="dxa"/>
            <w:shd w:val="clear" w:color="auto" w:fill="auto"/>
          </w:tcPr>
          <w:p w14:paraId="77E21113" w14:textId="77777777" w:rsidR="000F1F42" w:rsidRPr="000F1F42" w:rsidRDefault="000F1F42" w:rsidP="000F1F42">
            <w:pPr>
              <w:tabs>
                <w:tab w:val="left" w:pos="300"/>
              </w:tabs>
              <w:spacing w:line="234" w:lineRule="auto"/>
              <w:jc w:val="center"/>
              <w:rPr>
                <w:rFonts w:ascii="Arial" w:eastAsiaTheme="minorHAnsi" w:hAnsi="Arial" w:cs="Arial"/>
                <w:b/>
                <w:bCs/>
              </w:rPr>
            </w:pPr>
            <w:r w:rsidRPr="000F1F42">
              <w:rPr>
                <w:rFonts w:ascii="Arial" w:eastAsiaTheme="minorHAnsi" w:hAnsi="Arial" w:cs="Arial"/>
                <w:b/>
                <w:bCs/>
              </w:rPr>
              <w:t>Wartość netto</w:t>
            </w:r>
          </w:p>
          <w:p w14:paraId="36B5FADE" w14:textId="77777777" w:rsidR="000F1F42" w:rsidRPr="000F1F42" w:rsidRDefault="000F1F42" w:rsidP="000F1F42">
            <w:pPr>
              <w:tabs>
                <w:tab w:val="left" w:pos="300"/>
              </w:tabs>
              <w:spacing w:line="234" w:lineRule="auto"/>
              <w:jc w:val="center"/>
              <w:rPr>
                <w:rFonts w:ascii="Arial" w:eastAsia="Times New Roman" w:hAnsi="Arial" w:cs="Arial"/>
                <w:b/>
                <w:bCs/>
              </w:rPr>
            </w:pPr>
            <w:r w:rsidRPr="000F1F42">
              <w:rPr>
                <w:rFonts w:ascii="Arial" w:eastAsiaTheme="minorHAnsi" w:hAnsi="Arial" w:cs="Arial"/>
                <w:b/>
                <w:bCs/>
              </w:rPr>
              <w:t>(3x4)</w:t>
            </w:r>
          </w:p>
        </w:tc>
      </w:tr>
      <w:tr w:rsidR="000F1F42" w:rsidRPr="000F1F42" w14:paraId="63267BC6" w14:textId="77777777" w:rsidTr="008A4105">
        <w:tc>
          <w:tcPr>
            <w:tcW w:w="1606" w:type="dxa"/>
            <w:shd w:val="clear" w:color="auto" w:fill="auto"/>
          </w:tcPr>
          <w:p w14:paraId="25271B59" w14:textId="77777777" w:rsidR="000F1F42" w:rsidRPr="000F1F42" w:rsidRDefault="000F1F42" w:rsidP="000F1F42">
            <w:pPr>
              <w:tabs>
                <w:tab w:val="left" w:pos="300"/>
              </w:tabs>
              <w:spacing w:line="234" w:lineRule="auto"/>
              <w:jc w:val="center"/>
              <w:rPr>
                <w:rFonts w:ascii="Arial" w:eastAsia="Times New Roman" w:hAnsi="Arial" w:cs="Arial"/>
                <w:sz w:val="16"/>
                <w:szCs w:val="16"/>
              </w:rPr>
            </w:pPr>
            <w:r w:rsidRPr="000F1F42">
              <w:rPr>
                <w:rFonts w:ascii="Arial" w:eastAsia="Times New Roman" w:hAnsi="Arial" w:cs="Arial"/>
                <w:sz w:val="16"/>
                <w:szCs w:val="16"/>
              </w:rPr>
              <w:t>1</w:t>
            </w:r>
          </w:p>
        </w:tc>
        <w:tc>
          <w:tcPr>
            <w:tcW w:w="1868" w:type="dxa"/>
          </w:tcPr>
          <w:p w14:paraId="6850DD9A" w14:textId="77777777" w:rsidR="000F1F42" w:rsidRPr="000F1F42" w:rsidRDefault="000F1F42" w:rsidP="000F1F42">
            <w:pPr>
              <w:tabs>
                <w:tab w:val="left" w:pos="300"/>
              </w:tabs>
              <w:spacing w:line="234" w:lineRule="auto"/>
              <w:jc w:val="center"/>
              <w:rPr>
                <w:rFonts w:ascii="Arial" w:eastAsia="Times New Roman" w:hAnsi="Arial" w:cs="Arial"/>
                <w:sz w:val="16"/>
                <w:szCs w:val="16"/>
              </w:rPr>
            </w:pPr>
            <w:r w:rsidRPr="000F1F42">
              <w:rPr>
                <w:rFonts w:ascii="Arial" w:eastAsia="Times New Roman" w:hAnsi="Arial" w:cs="Arial"/>
                <w:sz w:val="16"/>
                <w:szCs w:val="16"/>
              </w:rPr>
              <w:t>2</w:t>
            </w:r>
          </w:p>
        </w:tc>
        <w:tc>
          <w:tcPr>
            <w:tcW w:w="2089" w:type="dxa"/>
            <w:shd w:val="clear" w:color="auto" w:fill="auto"/>
          </w:tcPr>
          <w:p w14:paraId="01524699" w14:textId="77777777" w:rsidR="000F1F42" w:rsidRPr="000F1F42" w:rsidRDefault="000F1F42" w:rsidP="000F1F42">
            <w:pPr>
              <w:tabs>
                <w:tab w:val="left" w:pos="300"/>
              </w:tabs>
              <w:spacing w:line="234" w:lineRule="auto"/>
              <w:jc w:val="center"/>
              <w:rPr>
                <w:rFonts w:ascii="Arial" w:eastAsia="Times New Roman" w:hAnsi="Arial" w:cs="Arial"/>
                <w:sz w:val="16"/>
                <w:szCs w:val="16"/>
              </w:rPr>
            </w:pPr>
            <w:r w:rsidRPr="000F1F42">
              <w:rPr>
                <w:rFonts w:ascii="Arial" w:eastAsia="Times New Roman" w:hAnsi="Arial" w:cs="Arial"/>
                <w:sz w:val="16"/>
                <w:szCs w:val="16"/>
              </w:rPr>
              <w:t>3</w:t>
            </w:r>
          </w:p>
        </w:tc>
        <w:tc>
          <w:tcPr>
            <w:tcW w:w="1887" w:type="dxa"/>
            <w:shd w:val="clear" w:color="auto" w:fill="auto"/>
          </w:tcPr>
          <w:p w14:paraId="4C6B1367" w14:textId="77777777" w:rsidR="000F1F42" w:rsidRPr="000F1F42" w:rsidRDefault="000F1F42" w:rsidP="000F1F42">
            <w:pPr>
              <w:tabs>
                <w:tab w:val="left" w:pos="300"/>
              </w:tabs>
              <w:spacing w:line="234" w:lineRule="auto"/>
              <w:jc w:val="center"/>
              <w:rPr>
                <w:rFonts w:ascii="Arial" w:eastAsia="Times New Roman" w:hAnsi="Arial" w:cs="Arial"/>
                <w:sz w:val="16"/>
                <w:szCs w:val="16"/>
              </w:rPr>
            </w:pPr>
            <w:r w:rsidRPr="000F1F42">
              <w:rPr>
                <w:rFonts w:ascii="Arial" w:eastAsia="Times New Roman" w:hAnsi="Arial" w:cs="Arial"/>
                <w:sz w:val="16"/>
                <w:szCs w:val="16"/>
              </w:rPr>
              <w:t>4</w:t>
            </w:r>
          </w:p>
        </w:tc>
        <w:tc>
          <w:tcPr>
            <w:tcW w:w="1962" w:type="dxa"/>
            <w:shd w:val="clear" w:color="auto" w:fill="auto"/>
          </w:tcPr>
          <w:p w14:paraId="42D43C9F" w14:textId="77777777" w:rsidR="000F1F42" w:rsidRPr="000F1F42" w:rsidRDefault="000F1F42" w:rsidP="000F1F42">
            <w:pPr>
              <w:tabs>
                <w:tab w:val="left" w:pos="300"/>
              </w:tabs>
              <w:spacing w:line="234" w:lineRule="auto"/>
              <w:jc w:val="center"/>
              <w:rPr>
                <w:rFonts w:ascii="Arial" w:eastAsia="Times New Roman" w:hAnsi="Arial" w:cs="Arial"/>
                <w:sz w:val="16"/>
                <w:szCs w:val="16"/>
              </w:rPr>
            </w:pPr>
            <w:r w:rsidRPr="000F1F42">
              <w:rPr>
                <w:rFonts w:ascii="Arial" w:eastAsia="Times New Roman" w:hAnsi="Arial" w:cs="Arial"/>
                <w:sz w:val="16"/>
                <w:szCs w:val="16"/>
              </w:rPr>
              <w:t>5</w:t>
            </w:r>
          </w:p>
        </w:tc>
      </w:tr>
      <w:tr w:rsidR="008A4105" w:rsidRPr="000F1F42" w14:paraId="536543CF" w14:textId="77777777" w:rsidTr="008A4105">
        <w:tc>
          <w:tcPr>
            <w:tcW w:w="1606" w:type="dxa"/>
            <w:vMerge w:val="restart"/>
            <w:shd w:val="clear" w:color="auto" w:fill="auto"/>
          </w:tcPr>
          <w:p w14:paraId="566736DE" w14:textId="77777777" w:rsidR="008A4105" w:rsidRPr="000F1F42" w:rsidRDefault="008A4105" w:rsidP="008A4105">
            <w:pPr>
              <w:tabs>
                <w:tab w:val="left" w:pos="300"/>
              </w:tabs>
              <w:spacing w:line="234" w:lineRule="auto"/>
              <w:jc w:val="both"/>
              <w:rPr>
                <w:rFonts w:ascii="Arial" w:eastAsia="Times New Roman" w:hAnsi="Arial" w:cs="Arial"/>
              </w:rPr>
            </w:pPr>
            <w:bookmarkStart w:id="5" w:name="_Hlk57028183"/>
          </w:p>
          <w:p w14:paraId="50B0B79E"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Taryfa C11D</w:t>
            </w:r>
          </w:p>
        </w:tc>
        <w:tc>
          <w:tcPr>
            <w:tcW w:w="1868" w:type="dxa"/>
          </w:tcPr>
          <w:p w14:paraId="2681017D"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Szczyt przedpołudniowy</w:t>
            </w:r>
          </w:p>
        </w:tc>
        <w:tc>
          <w:tcPr>
            <w:tcW w:w="2089" w:type="dxa"/>
            <w:tcBorders>
              <w:top w:val="single" w:sz="4" w:space="0" w:color="auto"/>
              <w:left w:val="single" w:sz="4" w:space="0" w:color="auto"/>
              <w:bottom w:val="single" w:sz="4" w:space="0" w:color="auto"/>
              <w:right w:val="single" w:sz="4" w:space="0" w:color="auto"/>
            </w:tcBorders>
          </w:tcPr>
          <w:p w14:paraId="3E22F120" w14:textId="1F88268A" w:rsidR="008A4105" w:rsidRPr="000F1F42" w:rsidRDefault="003A521B" w:rsidP="008A4105">
            <w:pPr>
              <w:tabs>
                <w:tab w:val="left" w:pos="300"/>
              </w:tabs>
              <w:spacing w:line="234" w:lineRule="auto"/>
              <w:jc w:val="center"/>
              <w:rPr>
                <w:rFonts w:ascii="Arial" w:eastAsia="Times New Roman" w:hAnsi="Arial" w:cs="Arial"/>
              </w:rPr>
            </w:pPr>
            <w:r>
              <w:rPr>
                <w:rFonts w:ascii="Arial" w:eastAsia="Times New Roman" w:hAnsi="Arial" w:cs="Arial"/>
              </w:rPr>
              <w:t>1.</w:t>
            </w:r>
            <w:r w:rsidR="000C7D83">
              <w:rPr>
                <w:rFonts w:ascii="Arial" w:eastAsia="Times New Roman" w:hAnsi="Arial" w:cs="Arial"/>
              </w:rPr>
              <w:t>53</w:t>
            </w:r>
          </w:p>
        </w:tc>
        <w:tc>
          <w:tcPr>
            <w:tcW w:w="1887" w:type="dxa"/>
            <w:shd w:val="clear" w:color="auto" w:fill="auto"/>
          </w:tcPr>
          <w:p w14:paraId="5D8934DC" w14:textId="77777777" w:rsidR="008A4105" w:rsidRPr="000F1F42" w:rsidRDefault="008A4105" w:rsidP="008A4105">
            <w:pPr>
              <w:tabs>
                <w:tab w:val="left" w:pos="300"/>
              </w:tabs>
              <w:spacing w:line="234" w:lineRule="auto"/>
              <w:jc w:val="both"/>
              <w:rPr>
                <w:rFonts w:ascii="Arial" w:eastAsia="Times New Roman" w:hAnsi="Arial" w:cs="Arial"/>
              </w:rPr>
            </w:pPr>
          </w:p>
        </w:tc>
        <w:tc>
          <w:tcPr>
            <w:tcW w:w="1962" w:type="dxa"/>
            <w:shd w:val="clear" w:color="auto" w:fill="auto"/>
          </w:tcPr>
          <w:p w14:paraId="73BDCCC3" w14:textId="77777777" w:rsidR="008A4105" w:rsidRPr="000F1F42" w:rsidRDefault="008A4105" w:rsidP="008A4105">
            <w:pPr>
              <w:tabs>
                <w:tab w:val="left" w:pos="300"/>
              </w:tabs>
              <w:spacing w:line="234" w:lineRule="auto"/>
              <w:jc w:val="both"/>
              <w:rPr>
                <w:rFonts w:ascii="Arial" w:eastAsia="Times New Roman" w:hAnsi="Arial" w:cs="Arial"/>
              </w:rPr>
            </w:pPr>
          </w:p>
        </w:tc>
      </w:tr>
      <w:tr w:rsidR="008A4105" w:rsidRPr="000F1F42" w14:paraId="4C49E5B3" w14:textId="77777777" w:rsidTr="008A4105">
        <w:tc>
          <w:tcPr>
            <w:tcW w:w="1606" w:type="dxa"/>
            <w:vMerge/>
            <w:shd w:val="clear" w:color="auto" w:fill="auto"/>
          </w:tcPr>
          <w:p w14:paraId="6EE7367C" w14:textId="77777777" w:rsidR="008A4105" w:rsidRPr="000F1F42" w:rsidRDefault="008A4105" w:rsidP="008A4105">
            <w:pPr>
              <w:tabs>
                <w:tab w:val="left" w:pos="300"/>
              </w:tabs>
              <w:spacing w:line="234" w:lineRule="auto"/>
              <w:jc w:val="both"/>
              <w:rPr>
                <w:rFonts w:ascii="Arial" w:eastAsia="Times New Roman" w:hAnsi="Arial" w:cs="Arial"/>
              </w:rPr>
            </w:pPr>
          </w:p>
        </w:tc>
        <w:tc>
          <w:tcPr>
            <w:tcW w:w="1868" w:type="dxa"/>
          </w:tcPr>
          <w:p w14:paraId="37222E88"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Szczyt popołudniowy</w:t>
            </w:r>
          </w:p>
        </w:tc>
        <w:tc>
          <w:tcPr>
            <w:tcW w:w="2089" w:type="dxa"/>
            <w:tcBorders>
              <w:top w:val="single" w:sz="4" w:space="0" w:color="auto"/>
              <w:left w:val="single" w:sz="4" w:space="0" w:color="auto"/>
              <w:bottom w:val="single" w:sz="4" w:space="0" w:color="auto"/>
              <w:right w:val="single" w:sz="4" w:space="0" w:color="auto"/>
            </w:tcBorders>
          </w:tcPr>
          <w:p w14:paraId="355FD812" w14:textId="0A172B6D" w:rsidR="008A4105" w:rsidRPr="000F1F42" w:rsidRDefault="006610A4" w:rsidP="008A4105">
            <w:pPr>
              <w:tabs>
                <w:tab w:val="left" w:pos="300"/>
              </w:tabs>
              <w:spacing w:line="234" w:lineRule="auto"/>
              <w:jc w:val="center"/>
              <w:rPr>
                <w:rFonts w:ascii="Arial" w:eastAsia="Times New Roman" w:hAnsi="Arial" w:cs="Arial"/>
              </w:rPr>
            </w:pPr>
            <w:r>
              <w:rPr>
                <w:rFonts w:ascii="Arial" w:eastAsia="Times New Roman" w:hAnsi="Arial" w:cs="Arial"/>
              </w:rPr>
              <w:t>0.</w:t>
            </w:r>
            <w:r w:rsidR="000C7D83">
              <w:rPr>
                <w:rFonts w:ascii="Arial" w:eastAsia="Times New Roman" w:hAnsi="Arial" w:cs="Arial"/>
              </w:rPr>
              <w:t>8</w:t>
            </w:r>
          </w:p>
        </w:tc>
        <w:tc>
          <w:tcPr>
            <w:tcW w:w="1887" w:type="dxa"/>
            <w:shd w:val="clear" w:color="auto" w:fill="auto"/>
          </w:tcPr>
          <w:p w14:paraId="38F0FB03" w14:textId="77777777" w:rsidR="008A4105" w:rsidRPr="000F1F42" w:rsidRDefault="008A4105" w:rsidP="008A4105">
            <w:pPr>
              <w:tabs>
                <w:tab w:val="left" w:pos="300"/>
              </w:tabs>
              <w:spacing w:line="234" w:lineRule="auto"/>
              <w:jc w:val="both"/>
              <w:rPr>
                <w:rFonts w:ascii="Arial" w:eastAsia="Times New Roman" w:hAnsi="Arial" w:cs="Arial"/>
              </w:rPr>
            </w:pPr>
          </w:p>
        </w:tc>
        <w:tc>
          <w:tcPr>
            <w:tcW w:w="1962" w:type="dxa"/>
            <w:shd w:val="clear" w:color="auto" w:fill="auto"/>
          </w:tcPr>
          <w:p w14:paraId="0FDA7F14" w14:textId="77777777" w:rsidR="008A4105" w:rsidRPr="000F1F42" w:rsidRDefault="008A4105" w:rsidP="008A4105">
            <w:pPr>
              <w:tabs>
                <w:tab w:val="left" w:pos="300"/>
              </w:tabs>
              <w:spacing w:line="234" w:lineRule="auto"/>
              <w:jc w:val="both"/>
              <w:rPr>
                <w:rFonts w:ascii="Arial" w:eastAsia="Times New Roman" w:hAnsi="Arial" w:cs="Arial"/>
              </w:rPr>
            </w:pPr>
          </w:p>
        </w:tc>
      </w:tr>
      <w:tr w:rsidR="008A4105" w:rsidRPr="000F1F42" w14:paraId="78AD28B2" w14:textId="77777777" w:rsidTr="008A4105">
        <w:tc>
          <w:tcPr>
            <w:tcW w:w="1606" w:type="dxa"/>
            <w:vMerge/>
            <w:shd w:val="clear" w:color="auto" w:fill="auto"/>
          </w:tcPr>
          <w:p w14:paraId="49FDF026" w14:textId="77777777" w:rsidR="008A4105" w:rsidRPr="000F1F42" w:rsidRDefault="008A4105" w:rsidP="008A4105">
            <w:pPr>
              <w:tabs>
                <w:tab w:val="left" w:pos="300"/>
              </w:tabs>
              <w:spacing w:line="234" w:lineRule="auto"/>
              <w:jc w:val="both"/>
              <w:rPr>
                <w:rFonts w:ascii="Arial" w:eastAsia="Times New Roman" w:hAnsi="Arial" w:cs="Arial"/>
              </w:rPr>
            </w:pPr>
          </w:p>
        </w:tc>
        <w:tc>
          <w:tcPr>
            <w:tcW w:w="1868" w:type="dxa"/>
          </w:tcPr>
          <w:p w14:paraId="2DF2BFC4"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Reszta doby</w:t>
            </w:r>
          </w:p>
        </w:tc>
        <w:tc>
          <w:tcPr>
            <w:tcW w:w="2089" w:type="dxa"/>
            <w:tcBorders>
              <w:top w:val="single" w:sz="4" w:space="0" w:color="auto"/>
              <w:left w:val="single" w:sz="4" w:space="0" w:color="auto"/>
              <w:bottom w:val="single" w:sz="4" w:space="0" w:color="auto"/>
              <w:right w:val="single" w:sz="4" w:space="0" w:color="auto"/>
            </w:tcBorders>
          </w:tcPr>
          <w:p w14:paraId="54B39380" w14:textId="78862738" w:rsidR="008A4105" w:rsidRPr="000F1F42" w:rsidRDefault="000C7D83" w:rsidP="008A4105">
            <w:pPr>
              <w:tabs>
                <w:tab w:val="left" w:pos="300"/>
              </w:tabs>
              <w:spacing w:line="234" w:lineRule="auto"/>
              <w:jc w:val="center"/>
              <w:rPr>
                <w:rFonts w:ascii="Arial" w:eastAsia="Times New Roman" w:hAnsi="Arial" w:cs="Arial"/>
              </w:rPr>
            </w:pPr>
            <w:r>
              <w:rPr>
                <w:rFonts w:ascii="Arial" w:eastAsia="Times New Roman" w:hAnsi="Arial" w:cs="Arial"/>
              </w:rPr>
              <w:t>4.57</w:t>
            </w:r>
          </w:p>
        </w:tc>
        <w:tc>
          <w:tcPr>
            <w:tcW w:w="1887" w:type="dxa"/>
            <w:shd w:val="clear" w:color="auto" w:fill="auto"/>
          </w:tcPr>
          <w:p w14:paraId="082E726A" w14:textId="77777777" w:rsidR="008A4105" w:rsidRPr="000F1F42" w:rsidRDefault="008A4105" w:rsidP="008A4105">
            <w:pPr>
              <w:tabs>
                <w:tab w:val="left" w:pos="300"/>
              </w:tabs>
              <w:spacing w:line="234" w:lineRule="auto"/>
              <w:jc w:val="both"/>
              <w:rPr>
                <w:rFonts w:ascii="Arial" w:eastAsia="Times New Roman" w:hAnsi="Arial" w:cs="Arial"/>
              </w:rPr>
            </w:pPr>
          </w:p>
        </w:tc>
        <w:tc>
          <w:tcPr>
            <w:tcW w:w="1962" w:type="dxa"/>
            <w:shd w:val="clear" w:color="auto" w:fill="auto"/>
          </w:tcPr>
          <w:p w14:paraId="78E808F9" w14:textId="77777777" w:rsidR="008A4105" w:rsidRPr="000F1F42" w:rsidRDefault="008A4105" w:rsidP="008A4105">
            <w:pPr>
              <w:tabs>
                <w:tab w:val="left" w:pos="300"/>
              </w:tabs>
              <w:spacing w:line="234" w:lineRule="auto"/>
              <w:jc w:val="both"/>
              <w:rPr>
                <w:rFonts w:ascii="Arial" w:eastAsia="Times New Roman" w:hAnsi="Arial" w:cs="Arial"/>
              </w:rPr>
            </w:pPr>
          </w:p>
        </w:tc>
      </w:tr>
      <w:tr w:rsidR="008A4105" w:rsidRPr="000F1F42" w14:paraId="7DBD5D07" w14:textId="77777777" w:rsidTr="008A4105">
        <w:tc>
          <w:tcPr>
            <w:tcW w:w="1606" w:type="dxa"/>
            <w:vMerge w:val="restart"/>
            <w:shd w:val="clear" w:color="auto" w:fill="auto"/>
            <w:vAlign w:val="center"/>
          </w:tcPr>
          <w:p w14:paraId="25FF38C4"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Taryfa C23D</w:t>
            </w:r>
          </w:p>
        </w:tc>
        <w:tc>
          <w:tcPr>
            <w:tcW w:w="1868" w:type="dxa"/>
          </w:tcPr>
          <w:p w14:paraId="4B3173AB"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Szczyt przedpołudniowy</w:t>
            </w:r>
          </w:p>
        </w:tc>
        <w:tc>
          <w:tcPr>
            <w:tcW w:w="2089" w:type="dxa"/>
            <w:tcBorders>
              <w:top w:val="single" w:sz="4" w:space="0" w:color="auto"/>
              <w:left w:val="single" w:sz="4" w:space="0" w:color="auto"/>
              <w:bottom w:val="single" w:sz="4" w:space="0" w:color="auto"/>
              <w:right w:val="single" w:sz="4" w:space="0" w:color="auto"/>
            </w:tcBorders>
          </w:tcPr>
          <w:p w14:paraId="432F575D" w14:textId="3AE1B7FF" w:rsidR="008A4105" w:rsidRPr="000F1F42" w:rsidRDefault="006610A4" w:rsidP="008A4105">
            <w:pPr>
              <w:tabs>
                <w:tab w:val="left" w:pos="300"/>
              </w:tabs>
              <w:spacing w:line="234" w:lineRule="auto"/>
              <w:jc w:val="center"/>
              <w:rPr>
                <w:rFonts w:ascii="Arial" w:eastAsia="Times New Roman" w:hAnsi="Arial" w:cs="Arial"/>
              </w:rPr>
            </w:pPr>
            <w:r>
              <w:rPr>
                <w:rFonts w:ascii="Arial" w:eastAsia="Times New Roman" w:hAnsi="Arial" w:cs="Arial"/>
              </w:rPr>
              <w:t>2</w:t>
            </w:r>
            <w:r w:rsidR="000C7D83">
              <w:rPr>
                <w:rFonts w:ascii="Arial" w:eastAsia="Times New Roman" w:hAnsi="Arial" w:cs="Arial"/>
              </w:rPr>
              <w:t>13.31</w:t>
            </w:r>
          </w:p>
        </w:tc>
        <w:tc>
          <w:tcPr>
            <w:tcW w:w="1887" w:type="dxa"/>
            <w:shd w:val="clear" w:color="auto" w:fill="auto"/>
          </w:tcPr>
          <w:p w14:paraId="0A376860" w14:textId="77777777" w:rsidR="008A4105" w:rsidRPr="000F1F42" w:rsidRDefault="008A4105" w:rsidP="008A4105">
            <w:pPr>
              <w:tabs>
                <w:tab w:val="left" w:pos="300"/>
              </w:tabs>
              <w:spacing w:line="234" w:lineRule="auto"/>
              <w:jc w:val="both"/>
              <w:rPr>
                <w:rFonts w:ascii="Arial" w:eastAsia="Times New Roman" w:hAnsi="Arial" w:cs="Arial"/>
              </w:rPr>
            </w:pPr>
          </w:p>
        </w:tc>
        <w:tc>
          <w:tcPr>
            <w:tcW w:w="1962" w:type="dxa"/>
            <w:shd w:val="clear" w:color="auto" w:fill="auto"/>
          </w:tcPr>
          <w:p w14:paraId="0AABD956" w14:textId="77777777" w:rsidR="008A4105" w:rsidRPr="000F1F42" w:rsidRDefault="008A4105" w:rsidP="008A4105">
            <w:pPr>
              <w:tabs>
                <w:tab w:val="left" w:pos="300"/>
              </w:tabs>
              <w:spacing w:line="234" w:lineRule="auto"/>
              <w:jc w:val="both"/>
              <w:rPr>
                <w:rFonts w:ascii="Arial" w:eastAsia="Times New Roman" w:hAnsi="Arial" w:cs="Arial"/>
              </w:rPr>
            </w:pPr>
          </w:p>
        </w:tc>
      </w:tr>
      <w:tr w:rsidR="008A4105" w:rsidRPr="000F1F42" w14:paraId="1F5B7176" w14:textId="77777777" w:rsidTr="008A4105">
        <w:tc>
          <w:tcPr>
            <w:tcW w:w="1606" w:type="dxa"/>
            <w:vMerge/>
            <w:shd w:val="clear" w:color="auto" w:fill="auto"/>
          </w:tcPr>
          <w:p w14:paraId="64A6DCDD" w14:textId="77777777" w:rsidR="008A4105" w:rsidRPr="000F1F42" w:rsidRDefault="008A4105" w:rsidP="008A4105">
            <w:pPr>
              <w:tabs>
                <w:tab w:val="left" w:pos="300"/>
              </w:tabs>
              <w:spacing w:line="234" w:lineRule="auto"/>
              <w:jc w:val="both"/>
              <w:rPr>
                <w:rFonts w:ascii="Arial" w:eastAsia="Times New Roman" w:hAnsi="Arial" w:cs="Arial"/>
              </w:rPr>
            </w:pPr>
          </w:p>
        </w:tc>
        <w:tc>
          <w:tcPr>
            <w:tcW w:w="1868" w:type="dxa"/>
          </w:tcPr>
          <w:p w14:paraId="7073E5EB"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Szczyt popołudniowy</w:t>
            </w:r>
          </w:p>
        </w:tc>
        <w:tc>
          <w:tcPr>
            <w:tcW w:w="2089" w:type="dxa"/>
            <w:tcBorders>
              <w:top w:val="single" w:sz="4" w:space="0" w:color="auto"/>
              <w:left w:val="single" w:sz="4" w:space="0" w:color="auto"/>
              <w:bottom w:val="single" w:sz="4" w:space="0" w:color="auto"/>
              <w:right w:val="single" w:sz="4" w:space="0" w:color="auto"/>
            </w:tcBorders>
          </w:tcPr>
          <w:p w14:paraId="29486E32" w14:textId="7FB3343A" w:rsidR="008A4105" w:rsidRPr="000F1F42" w:rsidRDefault="000C7D83" w:rsidP="008A4105">
            <w:pPr>
              <w:tabs>
                <w:tab w:val="left" w:pos="300"/>
              </w:tabs>
              <w:spacing w:line="234" w:lineRule="auto"/>
              <w:jc w:val="center"/>
              <w:rPr>
                <w:rFonts w:ascii="Arial" w:eastAsia="Times New Roman" w:hAnsi="Arial" w:cs="Arial"/>
              </w:rPr>
            </w:pPr>
            <w:r>
              <w:rPr>
                <w:rFonts w:ascii="Arial" w:eastAsia="Times New Roman" w:hAnsi="Arial" w:cs="Arial"/>
              </w:rPr>
              <w:t>158.65</w:t>
            </w:r>
          </w:p>
        </w:tc>
        <w:tc>
          <w:tcPr>
            <w:tcW w:w="1887" w:type="dxa"/>
            <w:shd w:val="clear" w:color="auto" w:fill="auto"/>
          </w:tcPr>
          <w:p w14:paraId="5AB83786" w14:textId="77777777" w:rsidR="008A4105" w:rsidRPr="000F1F42" w:rsidRDefault="008A4105" w:rsidP="008A4105">
            <w:pPr>
              <w:tabs>
                <w:tab w:val="left" w:pos="300"/>
              </w:tabs>
              <w:spacing w:line="234" w:lineRule="auto"/>
              <w:jc w:val="both"/>
              <w:rPr>
                <w:rFonts w:ascii="Arial" w:eastAsia="Times New Roman" w:hAnsi="Arial" w:cs="Arial"/>
              </w:rPr>
            </w:pPr>
          </w:p>
        </w:tc>
        <w:tc>
          <w:tcPr>
            <w:tcW w:w="1962" w:type="dxa"/>
            <w:shd w:val="clear" w:color="auto" w:fill="auto"/>
          </w:tcPr>
          <w:p w14:paraId="6836F4D5" w14:textId="77777777" w:rsidR="008A4105" w:rsidRPr="000F1F42" w:rsidRDefault="008A4105" w:rsidP="008A4105">
            <w:pPr>
              <w:tabs>
                <w:tab w:val="left" w:pos="300"/>
              </w:tabs>
              <w:spacing w:line="234" w:lineRule="auto"/>
              <w:jc w:val="both"/>
              <w:rPr>
                <w:rFonts w:ascii="Arial" w:eastAsia="Times New Roman" w:hAnsi="Arial" w:cs="Arial"/>
              </w:rPr>
            </w:pPr>
          </w:p>
        </w:tc>
      </w:tr>
      <w:tr w:rsidR="008A4105" w:rsidRPr="000F1F42" w14:paraId="0ACD337D" w14:textId="77777777" w:rsidTr="008A4105">
        <w:tc>
          <w:tcPr>
            <w:tcW w:w="1606" w:type="dxa"/>
            <w:vMerge/>
            <w:shd w:val="clear" w:color="auto" w:fill="auto"/>
          </w:tcPr>
          <w:p w14:paraId="121C8CCB" w14:textId="77777777" w:rsidR="008A4105" w:rsidRPr="000F1F42" w:rsidRDefault="008A4105" w:rsidP="008A4105">
            <w:pPr>
              <w:tabs>
                <w:tab w:val="left" w:pos="300"/>
              </w:tabs>
              <w:spacing w:line="234" w:lineRule="auto"/>
              <w:jc w:val="both"/>
              <w:rPr>
                <w:rFonts w:ascii="Arial" w:eastAsia="Times New Roman" w:hAnsi="Arial" w:cs="Arial"/>
              </w:rPr>
            </w:pPr>
          </w:p>
        </w:tc>
        <w:tc>
          <w:tcPr>
            <w:tcW w:w="1868" w:type="dxa"/>
          </w:tcPr>
          <w:p w14:paraId="6C5201D0" w14:textId="77777777" w:rsidR="008A4105" w:rsidRPr="000F1F42" w:rsidRDefault="008A4105" w:rsidP="008A4105">
            <w:pPr>
              <w:tabs>
                <w:tab w:val="left" w:pos="300"/>
              </w:tabs>
              <w:spacing w:line="234" w:lineRule="auto"/>
              <w:jc w:val="both"/>
              <w:rPr>
                <w:rFonts w:ascii="Arial" w:eastAsia="Times New Roman" w:hAnsi="Arial" w:cs="Arial"/>
              </w:rPr>
            </w:pPr>
            <w:r w:rsidRPr="000F1F42">
              <w:rPr>
                <w:rFonts w:ascii="Arial" w:eastAsia="Times New Roman" w:hAnsi="Arial" w:cs="Arial"/>
              </w:rPr>
              <w:t>Reszta doby</w:t>
            </w:r>
          </w:p>
        </w:tc>
        <w:tc>
          <w:tcPr>
            <w:tcW w:w="2089" w:type="dxa"/>
            <w:tcBorders>
              <w:top w:val="single" w:sz="4" w:space="0" w:color="auto"/>
              <w:left w:val="single" w:sz="4" w:space="0" w:color="auto"/>
              <w:bottom w:val="single" w:sz="4" w:space="0" w:color="auto"/>
              <w:right w:val="single" w:sz="4" w:space="0" w:color="auto"/>
            </w:tcBorders>
          </w:tcPr>
          <w:p w14:paraId="211C8000" w14:textId="1EC3580A" w:rsidR="008A4105" w:rsidRPr="000F1F42" w:rsidRDefault="000C7D83" w:rsidP="008A4105">
            <w:pPr>
              <w:tabs>
                <w:tab w:val="left" w:pos="300"/>
              </w:tabs>
              <w:spacing w:line="234" w:lineRule="auto"/>
              <w:jc w:val="center"/>
              <w:rPr>
                <w:rFonts w:ascii="Arial" w:eastAsia="Times New Roman" w:hAnsi="Arial" w:cs="Arial"/>
              </w:rPr>
            </w:pPr>
            <w:r>
              <w:rPr>
                <w:rFonts w:ascii="Arial" w:eastAsia="Times New Roman" w:hAnsi="Arial" w:cs="Arial"/>
              </w:rPr>
              <w:t>281.14</w:t>
            </w:r>
          </w:p>
        </w:tc>
        <w:tc>
          <w:tcPr>
            <w:tcW w:w="1887" w:type="dxa"/>
            <w:shd w:val="clear" w:color="auto" w:fill="auto"/>
          </w:tcPr>
          <w:p w14:paraId="5D674828" w14:textId="77777777" w:rsidR="008A4105" w:rsidRPr="000F1F42" w:rsidRDefault="008A4105" w:rsidP="008A4105">
            <w:pPr>
              <w:tabs>
                <w:tab w:val="left" w:pos="300"/>
              </w:tabs>
              <w:spacing w:line="234" w:lineRule="auto"/>
              <w:jc w:val="both"/>
              <w:rPr>
                <w:rFonts w:ascii="Arial" w:eastAsia="Times New Roman" w:hAnsi="Arial" w:cs="Arial"/>
              </w:rPr>
            </w:pPr>
          </w:p>
        </w:tc>
        <w:tc>
          <w:tcPr>
            <w:tcW w:w="1962" w:type="dxa"/>
            <w:shd w:val="clear" w:color="auto" w:fill="auto"/>
          </w:tcPr>
          <w:p w14:paraId="5E47FD4C" w14:textId="77777777" w:rsidR="008A4105" w:rsidRPr="000F1F42" w:rsidRDefault="008A4105" w:rsidP="008A4105">
            <w:pPr>
              <w:tabs>
                <w:tab w:val="left" w:pos="300"/>
              </w:tabs>
              <w:spacing w:line="234" w:lineRule="auto"/>
              <w:jc w:val="both"/>
              <w:rPr>
                <w:rFonts w:ascii="Arial" w:eastAsia="Times New Roman" w:hAnsi="Arial" w:cs="Arial"/>
              </w:rPr>
            </w:pPr>
          </w:p>
        </w:tc>
      </w:tr>
      <w:bookmarkEnd w:id="5"/>
      <w:tr w:rsidR="000F1F42" w:rsidRPr="000F1F42" w14:paraId="24E05734" w14:textId="77777777" w:rsidTr="008A4105">
        <w:tc>
          <w:tcPr>
            <w:tcW w:w="7450" w:type="dxa"/>
            <w:gridSpan w:val="4"/>
          </w:tcPr>
          <w:p w14:paraId="7D3D04F1" w14:textId="4ED3820B" w:rsidR="000F1F42" w:rsidRPr="000F1F42" w:rsidRDefault="000F1F42" w:rsidP="000F1F42">
            <w:pPr>
              <w:tabs>
                <w:tab w:val="left" w:pos="300"/>
              </w:tabs>
              <w:spacing w:line="234" w:lineRule="auto"/>
              <w:jc w:val="center"/>
              <w:rPr>
                <w:rFonts w:ascii="Arial" w:eastAsia="Times New Roman" w:hAnsi="Arial" w:cs="Arial"/>
              </w:rPr>
            </w:pPr>
            <w:r w:rsidRPr="000F1F42">
              <w:rPr>
                <w:rFonts w:ascii="Arial" w:eastAsia="Times New Roman" w:hAnsi="Arial" w:cs="Arial"/>
              </w:rPr>
              <w:t>Razem wartość netto:</w:t>
            </w:r>
          </w:p>
        </w:tc>
        <w:tc>
          <w:tcPr>
            <w:tcW w:w="1962" w:type="dxa"/>
            <w:shd w:val="clear" w:color="auto" w:fill="auto"/>
          </w:tcPr>
          <w:p w14:paraId="28F39D25" w14:textId="77777777" w:rsidR="000F1F42" w:rsidRPr="000F1F42" w:rsidRDefault="000F1F42" w:rsidP="000F1F42">
            <w:pPr>
              <w:tabs>
                <w:tab w:val="left" w:pos="300"/>
              </w:tabs>
              <w:spacing w:line="234" w:lineRule="auto"/>
              <w:jc w:val="both"/>
              <w:rPr>
                <w:rFonts w:ascii="Arial" w:eastAsia="Times New Roman" w:hAnsi="Arial" w:cs="Arial"/>
              </w:rPr>
            </w:pPr>
          </w:p>
        </w:tc>
      </w:tr>
    </w:tbl>
    <w:p w14:paraId="488A455E" w14:textId="77777777" w:rsidR="00F67D9B" w:rsidRPr="00437615" w:rsidRDefault="00F67D9B" w:rsidP="00F27F2C">
      <w:pPr>
        <w:suppressAutoHyphens/>
        <w:spacing w:after="0" w:line="276" w:lineRule="auto"/>
        <w:jc w:val="both"/>
        <w:rPr>
          <w:rFonts w:ascii="Arial" w:eastAsia="Times New Roman" w:hAnsi="Arial" w:cs="Arial"/>
          <w:color w:val="000000"/>
          <w:kern w:val="2"/>
          <w:lang w:eastAsia="pl-PL"/>
        </w:rPr>
      </w:pPr>
    </w:p>
    <w:p w14:paraId="7B93F3A6" w14:textId="77777777" w:rsidR="00F67D9B" w:rsidRPr="00F67D9B" w:rsidRDefault="00F67D9B" w:rsidP="004937E4">
      <w:pPr>
        <w:numPr>
          <w:ilvl w:val="0"/>
          <w:numId w:val="43"/>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Oświadczamy, że zapoznaliśmy się ze specyfikacją warunków zamówienia i nie wnosimy do niej zastrzeżeń oraz zdobyliśmy konieczne informacje do przygotowania oferty.</w:t>
      </w:r>
    </w:p>
    <w:p w14:paraId="75F71299" w14:textId="77777777" w:rsidR="00F67D9B" w:rsidRPr="00F67D9B" w:rsidRDefault="00F67D9B" w:rsidP="004937E4">
      <w:pPr>
        <w:numPr>
          <w:ilvl w:val="0"/>
          <w:numId w:val="43"/>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F67D9B">
        <w:rPr>
          <w:rFonts w:ascii="Arial" w:eastAsia="Times New Roman" w:hAnsi="Arial" w:cs="Arial"/>
          <w:color w:val="000000"/>
          <w:kern w:val="2"/>
          <w:lang w:eastAsia="zh-CN"/>
        </w:rPr>
        <w:t>ppkt</w:t>
      </w:r>
      <w:proofErr w:type="spellEnd"/>
      <w:r w:rsidRPr="00F67D9B">
        <w:rPr>
          <w:rFonts w:ascii="Arial" w:eastAsia="Times New Roman" w:hAnsi="Arial" w:cs="Arial"/>
          <w:color w:val="000000"/>
          <w:kern w:val="2"/>
          <w:lang w:eastAsia="zh-CN"/>
        </w:rPr>
        <w:t>. 1 SWZ.</w:t>
      </w:r>
    </w:p>
    <w:p w14:paraId="02C49BC4" w14:textId="6897448E" w:rsidR="005F17EF" w:rsidRPr="000F1F42" w:rsidRDefault="00F67D9B" w:rsidP="004937E4">
      <w:pPr>
        <w:numPr>
          <w:ilvl w:val="0"/>
          <w:numId w:val="43"/>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p w14:paraId="0E2DF6EC" w14:textId="7B96449F" w:rsidR="000F1F42" w:rsidRPr="000F1F42" w:rsidRDefault="000F1F42" w:rsidP="000F1F42">
      <w:pPr>
        <w:numPr>
          <w:ilvl w:val="0"/>
          <w:numId w:val="43"/>
        </w:numPr>
        <w:suppressAutoHyphens/>
        <w:spacing w:after="0" w:line="276" w:lineRule="auto"/>
        <w:ind w:left="284" w:hanging="284"/>
        <w:jc w:val="both"/>
        <w:rPr>
          <w:rFonts w:ascii="Arial" w:eastAsia="Times New Roman" w:hAnsi="Arial" w:cs="Arial"/>
          <w:b/>
          <w:kern w:val="2"/>
          <w:lang w:eastAsia="zh-CN"/>
        </w:rPr>
      </w:pPr>
      <w:r w:rsidRPr="00210374">
        <w:rPr>
          <w:rFonts w:ascii="Arial" w:eastAsia="Times New Roman" w:hAnsi="Arial" w:cs="Arial"/>
          <w:kern w:val="2"/>
          <w:lang w:eastAsia="zh-CN"/>
        </w:rPr>
        <w:t>Oświadczamy, że posiadamy zawartą obowiązującą umowę z lokalnym Operatorem Systemu</w:t>
      </w:r>
      <w:r w:rsidRPr="00210374">
        <w:rPr>
          <w:rFonts w:ascii="Arial" w:eastAsia="Times New Roman" w:hAnsi="Arial" w:cs="Arial"/>
          <w:b/>
          <w:kern w:val="2"/>
          <w:lang w:eastAsia="zh-CN"/>
        </w:rPr>
        <w:t xml:space="preserve"> </w:t>
      </w:r>
      <w:r w:rsidRPr="00210374">
        <w:rPr>
          <w:rFonts w:ascii="Arial" w:eastAsia="Times New Roman" w:hAnsi="Arial" w:cs="Arial"/>
          <w:kern w:val="2"/>
          <w:lang w:eastAsia="zh-CN"/>
        </w:rPr>
        <w:t>Dystrybucyjnego (OSD) Grupa Azoty Kopalnie i Zakłady Chemiczne Siarki „Siarkopol” S.A.                          w</w:t>
      </w:r>
      <w:r w:rsidRPr="00210374">
        <w:rPr>
          <w:rFonts w:ascii="Arial" w:eastAsia="Times New Roman" w:hAnsi="Arial" w:cs="Arial"/>
          <w:b/>
          <w:kern w:val="2"/>
          <w:lang w:eastAsia="zh-CN"/>
        </w:rPr>
        <w:t xml:space="preserve"> </w:t>
      </w:r>
      <w:r w:rsidRPr="00210374">
        <w:rPr>
          <w:rFonts w:ascii="Arial" w:eastAsia="Times New Roman" w:hAnsi="Arial" w:cs="Arial"/>
          <w:kern w:val="2"/>
          <w:lang w:eastAsia="zh-CN"/>
        </w:rPr>
        <w:t>Grzybowie na podstawie której można prowadzić sprzedaż energii elektrycznej za pośrednictwem sieci dystrybucyjnej tego OSD do obiektów Zamawiającego wskazanych w opisie przedmiotu</w:t>
      </w:r>
      <w:r>
        <w:rPr>
          <w:rFonts w:ascii="Arial" w:eastAsia="Times New Roman" w:hAnsi="Arial" w:cs="Arial"/>
          <w:kern w:val="2"/>
          <w:lang w:eastAsia="zh-CN"/>
        </w:rPr>
        <w:t xml:space="preserve"> </w:t>
      </w:r>
      <w:r w:rsidRPr="00210374">
        <w:rPr>
          <w:rFonts w:ascii="Arial" w:eastAsia="Times New Roman" w:hAnsi="Arial" w:cs="Arial"/>
          <w:kern w:val="2"/>
          <w:lang w:eastAsia="zh-CN"/>
        </w:rPr>
        <w:t>zamówienia.</w:t>
      </w:r>
    </w:p>
    <w:bookmarkEnd w:id="1"/>
    <w:p w14:paraId="763C8FC5"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lastRenderedPageBreak/>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D2142E">
        <w:rPr>
          <w:rFonts w:ascii="Arial" w:eastAsia="Times New Roman" w:hAnsi="Arial" w:cs="Arial"/>
          <w:b/>
          <w:i/>
          <w:kern w:val="2"/>
          <w:sz w:val="20"/>
          <w:szCs w:val="20"/>
          <w:lang w:eastAsia="zh-CN"/>
        </w:rPr>
        <w:t>(jeżeli dotyczy)</w:t>
      </w:r>
      <w:r w:rsidRPr="00D2142E">
        <w:rPr>
          <w:rFonts w:ascii="Arial" w:eastAsia="Times New Roman" w:hAnsi="Arial" w:cs="Arial"/>
          <w:i/>
          <w:kern w:val="2"/>
          <w:sz w:val="20"/>
          <w:szCs w:val="20"/>
          <w:lang w:eastAsia="zh-CN"/>
        </w:rPr>
        <w:t>.</w:t>
      </w:r>
    </w:p>
    <w:p w14:paraId="1F8C428A"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D2142E">
        <w:rPr>
          <w:rFonts w:ascii="Arial" w:eastAsia="Times New Roman" w:hAnsi="Arial" w:cs="Arial"/>
          <w:b/>
          <w:i/>
          <w:spacing w:val="22"/>
          <w:kern w:val="2"/>
          <w:sz w:val="20"/>
          <w:szCs w:val="20"/>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04F75028" w14:textId="65D00822" w:rsidR="00F67D9B" w:rsidRPr="00E10BE8" w:rsidRDefault="00F67D9B" w:rsidP="00F27F2C">
      <w:pPr>
        <w:tabs>
          <w:tab w:val="left" w:pos="284"/>
        </w:tabs>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kern w:val="2"/>
          <w:sz w:val="20"/>
          <w:szCs w:val="20"/>
          <w:lang w:eastAsia="zh-CN"/>
        </w:rPr>
        <w:t>W</w:t>
      </w:r>
      <w:r w:rsidRPr="00F67D9B">
        <w:rPr>
          <w:rFonts w:ascii="Arial" w:eastAsia="Times New Roman" w:hAnsi="Arial" w:cs="Arial"/>
          <w:i/>
          <w:kern w:val="2"/>
          <w:lang w:eastAsia="zh-CN"/>
        </w:rPr>
        <w:t xml:space="preserve"> </w:t>
      </w:r>
      <w:r w:rsidRPr="00E10BE8">
        <w:rPr>
          <w:rFonts w:ascii="Arial" w:eastAsia="Times New Roman" w:hAnsi="Arial" w:cs="Arial"/>
          <w:i/>
          <w:kern w:val="2"/>
          <w:sz w:val="20"/>
          <w:szCs w:val="20"/>
          <w:lang w:eastAsia="zh-CN"/>
        </w:rPr>
        <w:t xml:space="preserve">przypadku braku opisu części zamówienia przewidzianej do wykonania przez podwykonawcę - </w:t>
      </w:r>
      <w:r w:rsidRPr="00E10BE8">
        <w:rPr>
          <w:rFonts w:ascii="Arial" w:eastAsia="Times New Roman" w:hAnsi="Arial" w:cs="Arial"/>
          <w:i/>
          <w:kern w:val="2"/>
          <w:sz w:val="20"/>
          <w:szCs w:val="20"/>
          <w:u w:val="single"/>
          <w:lang w:eastAsia="zh-CN"/>
        </w:rPr>
        <w:t xml:space="preserve">Zamawiający uzna, że Wykonawca zrealizuje zamówienie bez udziału podwykonawców z zastrzeżeniem treści oświadczenia stanowiącego </w:t>
      </w:r>
      <w:r w:rsidR="00C85F77">
        <w:rPr>
          <w:rFonts w:ascii="Arial" w:eastAsia="Times New Roman" w:hAnsi="Arial" w:cs="Arial"/>
          <w:i/>
          <w:kern w:val="2"/>
          <w:sz w:val="20"/>
          <w:szCs w:val="20"/>
          <w:u w:val="single"/>
          <w:lang w:eastAsia="zh-CN"/>
        </w:rPr>
        <w:t>z</w:t>
      </w:r>
      <w:r w:rsidRPr="00E10BE8">
        <w:rPr>
          <w:rFonts w:ascii="Arial" w:eastAsia="Times New Roman" w:hAnsi="Arial" w:cs="Arial"/>
          <w:i/>
          <w:kern w:val="2"/>
          <w:sz w:val="20"/>
          <w:szCs w:val="20"/>
          <w:u w:val="single"/>
          <w:lang w:eastAsia="zh-CN"/>
        </w:rPr>
        <w:t>ałącznik nr 2 SWZ.</w:t>
      </w:r>
    </w:p>
    <w:p w14:paraId="1ECAD3FE" w14:textId="77777777" w:rsidR="00F67D9B" w:rsidRPr="00F67D9B" w:rsidRDefault="00F67D9B" w:rsidP="00F27F2C">
      <w:pPr>
        <w:tabs>
          <w:tab w:val="left" w:pos="284"/>
        </w:tabs>
        <w:suppressAutoHyphens/>
        <w:spacing w:after="0" w:line="276" w:lineRule="auto"/>
        <w:rPr>
          <w:rFonts w:ascii="Arial" w:eastAsia="Times New Roman" w:hAnsi="Arial" w:cs="Arial"/>
          <w:i/>
          <w:kern w:val="2"/>
          <w:u w:val="single"/>
          <w:lang w:eastAsia="zh-CN"/>
        </w:rPr>
      </w:pP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b/>
          <w:i/>
          <w:color w:val="000000"/>
          <w:kern w:val="2"/>
          <w:sz w:val="20"/>
          <w:szCs w:val="20"/>
          <w:lang w:eastAsia="zh-CN"/>
        </w:rPr>
        <w:t>Uwaga:</w:t>
      </w:r>
      <w:r w:rsidRPr="00E10BE8">
        <w:rPr>
          <w:rFonts w:ascii="Arial" w:eastAsia="Times New Roman" w:hAnsi="Arial" w:cs="Arial"/>
          <w:i/>
          <w:color w:val="000000"/>
          <w:kern w:val="2"/>
          <w:sz w:val="20"/>
          <w:szCs w:val="20"/>
          <w:lang w:eastAsia="zh-CN"/>
        </w:rPr>
        <w:t xml:space="preserve"> </w:t>
      </w:r>
    </w:p>
    <w:p w14:paraId="04C5C27B"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Jeżeli wykonawca polega na zdolnościach innego podmiotu winien złożyć wraz z ofertą:</w:t>
      </w:r>
    </w:p>
    <w:p w14:paraId="31C29F75" w14:textId="6761ABCF"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 zobowiązanie podmiotu udostępniającego zasoby – zgodnie 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r 4 SWZ,</w:t>
      </w:r>
    </w:p>
    <w:p w14:paraId="126C1CE1" w14:textId="5FF3BDA3"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oświadczenie podmiotu udostępniającego zasoby o niepodleganiu  wykluczeniu i spełniania warunków udziału – zgodnie</w:t>
      </w:r>
      <w:r w:rsidRPr="00E10BE8">
        <w:rPr>
          <w:rFonts w:ascii="Arial" w:eastAsia="Times New Roman" w:hAnsi="Arial" w:cs="Arial"/>
          <w:b/>
          <w:kern w:val="2"/>
          <w:sz w:val="20"/>
          <w:szCs w:val="20"/>
          <w:lang w:eastAsia="zh-CN"/>
        </w:rPr>
        <w:t xml:space="preserve"> </w:t>
      </w:r>
      <w:r w:rsidRPr="00E10BE8">
        <w:rPr>
          <w:rFonts w:ascii="Arial" w:eastAsia="Times New Roman" w:hAnsi="Arial" w:cs="Arial"/>
          <w:i/>
          <w:color w:val="000000"/>
          <w:kern w:val="2"/>
          <w:sz w:val="20"/>
          <w:szCs w:val="20"/>
          <w:lang w:eastAsia="zh-CN"/>
        </w:rPr>
        <w:t xml:space="preserve">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 xml:space="preserve">r 5 SWZ. </w:t>
      </w:r>
    </w:p>
    <w:p w14:paraId="589CA141"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jestem:</w:t>
      </w:r>
    </w:p>
    <w:bookmarkStart w:id="6"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6"/>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7"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7"/>
      <w:r w:rsidRPr="00F67D9B">
        <w:rPr>
          <w:rFonts w:ascii="Arial" w:eastAsia="Times New Roman" w:hAnsi="Arial" w:cs="Arial"/>
          <w:color w:val="000000"/>
          <w:kern w:val="2"/>
          <w:lang w:eastAsia="zh-CN"/>
        </w:rPr>
        <w:t xml:space="preserve"> małym przedsiębiorstwem, </w:t>
      </w:r>
    </w:p>
    <w:bookmarkStart w:id="8" w:name="__Fieldmark__2_3933209884"/>
    <w:p w14:paraId="5E6A1150" w14:textId="77777777"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8"/>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lastRenderedPageBreak/>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9"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9"/>
      <w:r w:rsidRPr="00F67D9B">
        <w:rPr>
          <w:rFonts w:ascii="Arial" w:eastAsia="Times New Roman" w:hAnsi="Arial" w:cs="Arial"/>
          <w:color w:val="000000"/>
          <w:kern w:val="2"/>
          <w:lang w:val="x-none" w:eastAsia="zh-CN"/>
        </w:rPr>
        <w:t xml:space="preserve"> prowadzę jednoosobową działalność gospodarczą,</w:t>
      </w:r>
    </w:p>
    <w:bookmarkStart w:id="10"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10"/>
      <w:r w:rsidRPr="00F67D9B">
        <w:rPr>
          <w:rFonts w:ascii="Arial" w:eastAsia="Times New Roman" w:hAnsi="Arial" w:cs="Arial"/>
          <w:color w:val="000000"/>
          <w:kern w:val="2"/>
          <w:lang w:val="x-none" w:eastAsia="zh-CN"/>
        </w:rPr>
        <w:t xml:space="preserve"> jestem osobą fizyczną nie prowadzącą działalności gospodarczej,</w:t>
      </w:r>
    </w:p>
    <w:bookmarkStart w:id="11"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11"/>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4937E4">
      <w:pPr>
        <w:numPr>
          <w:ilvl w:val="0"/>
          <w:numId w:val="43"/>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F40B869"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0EF7747"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DBFB530"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E96B67A" w14:textId="77777777" w:rsidR="00F67D9B" w:rsidRPr="00F67D9B" w:rsidRDefault="00F67D9B" w:rsidP="00F27F2C">
      <w:pPr>
        <w:suppressAutoHyphens/>
        <w:spacing w:after="0" w:line="276" w:lineRule="auto"/>
        <w:ind w:left="960" w:hanging="676"/>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p>
    <w:p w14:paraId="46E3171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10F9FD71"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012CD54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2FFF28F6" w14:textId="4BE31D0F" w:rsidR="00F67D9B" w:rsidRPr="00F67D9B" w:rsidRDefault="00F67D9B" w:rsidP="003E24A7">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lang w:val="x-none" w:eastAsia="zh-CN"/>
        </w:rPr>
        <w:t xml:space="preserve">                                           </w:t>
      </w:r>
    </w:p>
    <w:p w14:paraId="61909ACE" w14:textId="1343D434" w:rsidR="00F67D9B" w:rsidRPr="00E10BE8" w:rsidRDefault="009F2E03" w:rsidP="00E10BE8">
      <w:pPr>
        <w:pageBreakBefore/>
        <w:suppressAutoHyphens/>
        <w:spacing w:after="0" w:line="276" w:lineRule="auto"/>
        <w:jc w:val="right"/>
        <w:rPr>
          <w:rFonts w:ascii="Arial" w:eastAsia="Times New Roman" w:hAnsi="Arial" w:cs="Arial"/>
          <w:b/>
          <w:kern w:val="2"/>
          <w:lang w:eastAsia="zh-CN"/>
        </w:rPr>
      </w:pPr>
      <w:r>
        <w:rPr>
          <w:rFonts w:ascii="Arial" w:eastAsia="Times New Roman" w:hAnsi="Arial" w:cs="Arial"/>
          <w:i/>
          <w:kern w:val="2"/>
          <w:lang w:eastAsia="zh-CN"/>
        </w:rPr>
        <w:lastRenderedPageBreak/>
        <w:t>Z</w:t>
      </w:r>
      <w:r w:rsidR="00F67D9B" w:rsidRPr="00F67D9B">
        <w:rPr>
          <w:rFonts w:ascii="Arial" w:eastAsia="Times New Roman" w:hAnsi="Arial" w:cs="Arial"/>
          <w:i/>
          <w:kern w:val="2"/>
          <w:lang w:eastAsia="zh-CN"/>
        </w:rPr>
        <w:t xml:space="preserve">ałącznik </w:t>
      </w:r>
      <w:r w:rsidR="005F57EC">
        <w:rPr>
          <w:rFonts w:ascii="Arial" w:eastAsia="Times New Roman" w:hAnsi="Arial" w:cs="Arial"/>
          <w:i/>
          <w:kern w:val="2"/>
          <w:lang w:eastAsia="zh-CN"/>
        </w:rPr>
        <w:t>n</w:t>
      </w:r>
      <w:r w:rsidR="00F67D9B" w:rsidRPr="00F67D9B">
        <w:rPr>
          <w:rFonts w:ascii="Arial" w:eastAsia="Times New Roman" w:hAnsi="Arial" w:cs="Arial"/>
          <w:i/>
          <w:kern w:val="2"/>
          <w:lang w:eastAsia="zh-CN"/>
        </w:rPr>
        <w:t>r 2</w:t>
      </w:r>
      <w:r w:rsidR="005F57EC">
        <w:rPr>
          <w:rFonts w:ascii="Arial" w:eastAsia="Times New Roman" w:hAnsi="Arial" w:cs="Arial"/>
          <w:i/>
          <w:kern w:val="2"/>
          <w:lang w:eastAsia="zh-CN"/>
        </w:rPr>
        <w:t xml:space="preserve"> SWZ</w:t>
      </w:r>
    </w:p>
    <w:p w14:paraId="038FC37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3D4AF5B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7FC13183" w14:textId="7FD56F63" w:rsidR="00F67D9B" w:rsidRPr="00F67D9B" w:rsidRDefault="00F67D9B" w:rsidP="00F3685F">
      <w:pPr>
        <w:suppressAutoHyphens/>
        <w:spacing w:after="0" w:line="276" w:lineRule="auto"/>
        <w:ind w:left="4963" w:right="67" w:hanging="4963"/>
        <w:rPr>
          <w:rFonts w:ascii="Arial" w:eastAsia="Times New Roman" w:hAnsi="Arial" w:cs="Arial"/>
          <w:b/>
          <w:kern w:val="2"/>
          <w:sz w:val="28"/>
          <w:szCs w:val="28"/>
          <w:lang w:eastAsia="zh-CN"/>
        </w:rPr>
      </w:pPr>
      <w:r w:rsidRPr="00F67D9B">
        <w:rPr>
          <w:rFonts w:ascii="Arial" w:eastAsia="Times New Roman" w:hAnsi="Arial" w:cs="Arial"/>
          <w:b/>
          <w:kern w:val="2"/>
          <w:lang w:eastAsia="zh-CN"/>
        </w:rPr>
        <w:t>siedziba ………………………..</w:t>
      </w:r>
      <w:bookmarkStart w:id="12" w:name="_Hlk103771891"/>
      <w:r w:rsidR="00E10BE8">
        <w:rPr>
          <w:rFonts w:ascii="Arial" w:eastAsia="Times New Roman" w:hAnsi="Arial" w:cs="Arial"/>
          <w:b/>
          <w:kern w:val="2"/>
          <w:lang w:eastAsia="zh-CN"/>
        </w:rPr>
        <w:t xml:space="preserve">                               </w:t>
      </w:r>
      <w:r w:rsidR="00F3685F" w:rsidRPr="00F3685F">
        <w:rPr>
          <w:rFonts w:ascii="Arial" w:eastAsia="Times New Roman" w:hAnsi="Arial" w:cs="Arial"/>
          <w:b/>
          <w:kern w:val="2"/>
          <w:sz w:val="26"/>
          <w:szCs w:val="26"/>
          <w:lang w:eastAsia="zh-CN"/>
        </w:rPr>
        <w:t>Zakład Gospodarki Odpadami Komunalnymi Sp. z o.o.</w:t>
      </w:r>
      <w:bookmarkEnd w:id="12"/>
    </w:p>
    <w:p w14:paraId="31956C19"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4C60B826"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35856511"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59832028"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1675765A"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334A09AD"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3A62076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DC357F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A13164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394B1A7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143B55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6D912146"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73B663A0" w14:textId="77777777" w:rsidR="00F67D9B" w:rsidRP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3718F23A" w14:textId="77777777" w:rsidR="00F67D9B" w:rsidRPr="00F67D9B" w:rsidRDefault="00F67D9B" w:rsidP="00F27F2C">
      <w:pPr>
        <w:suppressAutoHyphens/>
        <w:spacing w:after="0" w:line="276" w:lineRule="auto"/>
        <w:jc w:val="center"/>
        <w:rPr>
          <w:rFonts w:ascii="Arial" w:eastAsia="Times New Roman" w:hAnsi="Arial" w:cs="Arial"/>
          <w:i/>
          <w:color w:val="000000"/>
          <w:kern w:val="2"/>
          <w:lang w:eastAsia="zh-CN"/>
        </w:rPr>
      </w:pPr>
    </w:p>
    <w:p w14:paraId="531173B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F90E262"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125 ust. 1 ustawy z dnia 11 września 2019 r. </w:t>
      </w:r>
    </w:p>
    <w:p w14:paraId="5449BE9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2C2088E8" w14:textId="77777777" w:rsidR="00F67D9B" w:rsidRPr="00F67D9B" w:rsidRDefault="00F67D9B" w:rsidP="00F27F2C">
      <w:pPr>
        <w:suppressAutoHyphens/>
        <w:spacing w:before="120"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u w:val="single"/>
          <w:lang w:eastAsia="zh-CN"/>
        </w:rPr>
        <w:t>DOTYCZĄCE WYKLUCZENIA Z POSTĘPOWANIA</w:t>
      </w:r>
    </w:p>
    <w:p w14:paraId="77310A03"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p>
    <w:p w14:paraId="2F5A1E36" w14:textId="09374662" w:rsidR="00F67D9B" w:rsidRPr="0099404D" w:rsidRDefault="00F67D9B" w:rsidP="0099404D">
      <w:pPr>
        <w:suppressAutoHyphens/>
        <w:spacing w:after="0" w:line="276" w:lineRule="auto"/>
        <w:ind w:firstLine="567"/>
        <w:jc w:val="both"/>
        <w:rPr>
          <w:rFonts w:ascii="Arial" w:eastAsia="Calibri" w:hAnsi="Arial" w:cs="Arial"/>
          <w:b/>
          <w:bCs/>
          <w:lang w:eastAsia="pl-PL"/>
        </w:rPr>
      </w:pPr>
      <w:r w:rsidRPr="00F67D9B">
        <w:rPr>
          <w:rFonts w:ascii="Arial" w:eastAsia="Times New Roman" w:hAnsi="Arial" w:cs="Arial"/>
          <w:kern w:val="2"/>
          <w:lang w:eastAsia="zh-CN"/>
        </w:rPr>
        <w:t>Na potrzeby postępowania o udzielenie zamówienia publicznego pn</w:t>
      </w:r>
      <w:r w:rsidRPr="00610617">
        <w:rPr>
          <w:rFonts w:ascii="Arial" w:eastAsia="Times New Roman" w:hAnsi="Arial" w:cs="Arial"/>
          <w:b/>
          <w:kern w:val="2"/>
          <w:lang w:eastAsia="zh-CN"/>
        </w:rPr>
        <w:t xml:space="preserve">.: </w:t>
      </w:r>
      <w:r w:rsidR="0099404D" w:rsidRPr="0099404D">
        <w:rPr>
          <w:rFonts w:ascii="Arial" w:eastAsia="Calibri" w:hAnsi="Arial" w:cs="Arial"/>
          <w:b/>
          <w:bCs/>
          <w:lang w:eastAsia="pl-PL"/>
        </w:rPr>
        <w:t>„Zakup energii elektrycznej dla Zakładu Gospodarki Odpadami</w:t>
      </w:r>
      <w:r w:rsidR="0099404D">
        <w:rPr>
          <w:rFonts w:ascii="Arial" w:eastAsia="Calibri" w:hAnsi="Arial" w:cs="Arial"/>
          <w:b/>
          <w:bCs/>
          <w:lang w:eastAsia="pl-PL"/>
        </w:rPr>
        <w:t xml:space="preserve"> </w:t>
      </w:r>
      <w:r w:rsidR="0099404D" w:rsidRPr="0099404D">
        <w:rPr>
          <w:rFonts w:ascii="Arial" w:eastAsia="Calibri" w:hAnsi="Arial" w:cs="Arial"/>
          <w:b/>
          <w:bCs/>
          <w:lang w:eastAsia="pl-PL"/>
        </w:rPr>
        <w:t>Komunalnymi Sp</w:t>
      </w:r>
      <w:r w:rsidR="00AB3DD7">
        <w:rPr>
          <w:rFonts w:ascii="Arial" w:eastAsia="Calibri" w:hAnsi="Arial" w:cs="Arial"/>
          <w:b/>
          <w:bCs/>
          <w:lang w:eastAsia="pl-PL"/>
        </w:rPr>
        <w:t>. z o.o.</w:t>
      </w:r>
      <w:r w:rsidR="0099404D" w:rsidRPr="0099404D">
        <w:rPr>
          <w:rFonts w:ascii="Arial" w:eastAsia="Calibri" w:hAnsi="Arial" w:cs="Arial"/>
          <w:b/>
          <w:bCs/>
          <w:lang w:eastAsia="pl-PL"/>
        </w:rPr>
        <w:t xml:space="preserve"> w </w:t>
      </w:r>
      <w:proofErr w:type="spellStart"/>
      <w:r w:rsidR="0099404D" w:rsidRPr="0099404D">
        <w:rPr>
          <w:rFonts w:ascii="Arial" w:eastAsia="Calibri" w:hAnsi="Arial" w:cs="Arial"/>
          <w:b/>
          <w:bCs/>
          <w:lang w:eastAsia="pl-PL"/>
        </w:rPr>
        <w:t>Rzędowie</w:t>
      </w:r>
      <w:proofErr w:type="spellEnd"/>
      <w:r w:rsidR="0099404D" w:rsidRPr="0099404D">
        <w:rPr>
          <w:rFonts w:ascii="Arial" w:eastAsia="Calibri" w:hAnsi="Arial" w:cs="Arial"/>
          <w:b/>
          <w:bCs/>
          <w:lang w:eastAsia="pl-PL"/>
        </w:rPr>
        <w:t xml:space="preserve"> oraz odkup energii elektrycznej wytworzonej przez </w:t>
      </w:r>
      <w:proofErr w:type="spellStart"/>
      <w:r w:rsidR="00047F84">
        <w:rPr>
          <w:rFonts w:ascii="Arial" w:eastAsia="Calibri" w:hAnsi="Arial" w:cs="Arial"/>
          <w:b/>
          <w:bCs/>
          <w:lang w:eastAsia="pl-PL"/>
        </w:rPr>
        <w:t>mikro</w:t>
      </w:r>
      <w:r w:rsidR="0099404D" w:rsidRPr="0099404D">
        <w:rPr>
          <w:rFonts w:ascii="Arial" w:eastAsia="Calibri" w:hAnsi="Arial" w:cs="Arial"/>
          <w:b/>
          <w:bCs/>
          <w:lang w:eastAsia="pl-PL"/>
        </w:rPr>
        <w:t>instalacje</w:t>
      </w:r>
      <w:proofErr w:type="spellEnd"/>
      <w:r w:rsidR="0099404D" w:rsidRPr="0099404D">
        <w:rPr>
          <w:rFonts w:ascii="Arial" w:eastAsia="Calibri" w:hAnsi="Arial" w:cs="Arial"/>
          <w:b/>
          <w:bCs/>
          <w:lang w:eastAsia="pl-PL"/>
        </w:rPr>
        <w:t xml:space="preserve"> fotowoltaiczne”</w:t>
      </w:r>
      <w:r w:rsidR="0099404D">
        <w:rPr>
          <w:rFonts w:ascii="Arial" w:eastAsia="Calibri" w:hAnsi="Arial" w:cs="Arial"/>
          <w:b/>
          <w:bCs/>
          <w:lang w:eastAsia="pl-PL"/>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Pr="00F3685F">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2F45C0AE" w14:textId="77777777" w:rsidR="00F67D9B" w:rsidRPr="00F67D9B" w:rsidRDefault="00F67D9B" w:rsidP="00F27F2C">
      <w:pPr>
        <w:suppressAutoHyphens/>
        <w:spacing w:after="0" w:line="276" w:lineRule="auto"/>
        <w:jc w:val="both"/>
        <w:rPr>
          <w:rFonts w:ascii="Arial" w:eastAsia="Times New Roman" w:hAnsi="Arial" w:cs="Arial"/>
          <w:b/>
          <w:bCs/>
          <w:kern w:val="2"/>
          <w:lang w:eastAsia="zh-CN"/>
        </w:rPr>
      </w:pPr>
    </w:p>
    <w:p w14:paraId="21FD9C7E"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OŚWIADCZENIA DOTYCZĄCE WYKONAWCY:</w:t>
      </w:r>
    </w:p>
    <w:p w14:paraId="196959FA" w14:textId="77777777" w:rsidR="00F67D9B" w:rsidRP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79AD9B3E" w14:textId="1D28941C" w:rsid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0AD9572" w14:textId="77777777" w:rsidR="004B6D3D" w:rsidRPr="004B6D3D" w:rsidRDefault="004B6D3D"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4B6D3D">
        <w:rPr>
          <w:rFonts w:ascii="Arial" w:eastAsia="Times New Roman" w:hAnsi="Arial" w:cs="Arial"/>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429880C"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1854E4D7"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zachodzą w stosunku do mnie podstawy wykluczenia z postępowania na podstawie art. ………….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r w:rsidRPr="00F67D9B">
        <w:rPr>
          <w:rFonts w:ascii="Arial" w:eastAsia="Times New Roman" w:hAnsi="Arial" w:cs="Arial"/>
          <w:i/>
          <w:kern w:val="2"/>
          <w:sz w:val="20"/>
          <w:szCs w:val="20"/>
          <w:lang w:eastAsia="zh-CN"/>
        </w:rPr>
        <w:t>(podać mającą zastosowanie podstawę wykluczenia spośród wymienionych w art. 108 ust. 1 pkt. 1-4</w:t>
      </w:r>
      <w:r w:rsidRPr="00F67D9B">
        <w:rPr>
          <w:rFonts w:ascii="Arial" w:eastAsia="Times New Roman" w:hAnsi="Arial" w:cs="Arial"/>
          <w:kern w:val="2"/>
          <w:sz w:val="20"/>
          <w:szCs w:val="20"/>
          <w:lang w:eastAsia="zh-CN"/>
        </w:rPr>
        <w:t xml:space="preserve"> </w:t>
      </w:r>
      <w:r w:rsidRPr="00F67D9B">
        <w:rPr>
          <w:rFonts w:ascii="Arial" w:eastAsia="Times New Roman" w:hAnsi="Arial" w:cs="Arial"/>
          <w:i/>
          <w:kern w:val="2"/>
          <w:sz w:val="20"/>
          <w:szCs w:val="20"/>
          <w:lang w:eastAsia="zh-CN"/>
        </w:rPr>
        <w:t xml:space="preserve">lub art. 109 ust. 1 pkt. 4 ustawy </w:t>
      </w:r>
      <w:proofErr w:type="spellStart"/>
      <w:r w:rsidRPr="00F67D9B">
        <w:rPr>
          <w:rFonts w:ascii="Arial" w:eastAsia="Times New Roman" w:hAnsi="Arial" w:cs="Arial"/>
          <w:i/>
          <w:kern w:val="2"/>
          <w:sz w:val="20"/>
          <w:szCs w:val="20"/>
          <w:lang w:eastAsia="zh-CN"/>
        </w:rPr>
        <w:t>Pzp</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lang w:eastAsia="zh-CN"/>
        </w:rPr>
        <w:t xml:space="preserve"> </w:t>
      </w:r>
    </w:p>
    <w:p w14:paraId="0BDBD397" w14:textId="7EF0A432" w:rsidR="00F67D9B" w:rsidRPr="00F67D9B" w:rsidRDefault="00F67D9B" w:rsidP="00F27F2C">
      <w:pPr>
        <w:suppressAutoHyphens/>
        <w:spacing w:after="0" w:line="276" w:lineRule="auto"/>
        <w:ind w:firstLine="567"/>
        <w:jc w:val="both"/>
        <w:rPr>
          <w:rFonts w:ascii="Arial" w:eastAsia="Times New Roman" w:hAnsi="Arial" w:cs="Arial"/>
          <w:b/>
          <w:kern w:val="2"/>
          <w:lang w:eastAsia="zh-CN"/>
        </w:rPr>
      </w:pPr>
      <w:r w:rsidRPr="00F67D9B">
        <w:rPr>
          <w:rFonts w:ascii="Arial" w:eastAsia="Times New Roman" w:hAnsi="Arial" w:cs="Arial"/>
          <w:kern w:val="2"/>
          <w:lang w:eastAsia="zh-CN"/>
        </w:rPr>
        <w:t xml:space="preserve">Jednocześnie oświadczam, że w związku z ww. okolicznością, na podstawie art. 110 ust. 2 ustawy </w:t>
      </w:r>
      <w:proofErr w:type="spellStart"/>
      <w:r w:rsidR="000329F8">
        <w:rPr>
          <w:rFonts w:ascii="Arial" w:eastAsia="Times New Roman" w:hAnsi="Arial" w:cs="Arial"/>
          <w:kern w:val="2"/>
          <w:lang w:eastAsia="zh-CN"/>
        </w:rPr>
        <w:t>Pzp</w:t>
      </w:r>
      <w:proofErr w:type="spellEnd"/>
      <w:r w:rsidR="000329F8">
        <w:rPr>
          <w:rFonts w:ascii="Arial" w:eastAsia="Times New Roman" w:hAnsi="Arial" w:cs="Arial"/>
          <w:kern w:val="2"/>
          <w:lang w:eastAsia="zh-CN"/>
        </w:rPr>
        <w:t xml:space="preserve"> podjąłem następujące środki </w:t>
      </w:r>
      <w:r w:rsidRPr="00F67D9B">
        <w:rPr>
          <w:rFonts w:ascii="Arial" w:eastAsia="Times New Roman" w:hAnsi="Arial" w:cs="Arial"/>
          <w:kern w:val="2"/>
          <w:lang w:eastAsia="zh-CN"/>
        </w:rPr>
        <w:t xml:space="preserve">naprawcze: </w:t>
      </w:r>
      <w:r w:rsidR="000329F8">
        <w:rPr>
          <w:rFonts w:ascii="Arial" w:eastAsia="Times New Roman" w:hAnsi="Arial" w:cs="Arial"/>
          <w:kern w:val="2"/>
          <w:lang w:eastAsia="zh-CN"/>
        </w:rPr>
        <w:t>……………………………………</w:t>
      </w:r>
      <w:r w:rsidRPr="00F67D9B">
        <w:rPr>
          <w:rFonts w:ascii="Arial" w:eastAsia="Times New Roman" w:hAnsi="Arial" w:cs="Arial"/>
          <w:kern w:val="2"/>
          <w:lang w:eastAsia="zh-CN"/>
        </w:rPr>
        <w:t>…………….…</w:t>
      </w:r>
    </w:p>
    <w:p w14:paraId="0B51064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E6A6AAB"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kern w:val="2"/>
          <w:sz w:val="20"/>
          <w:szCs w:val="20"/>
          <w:u w:val="single"/>
          <w:lang w:eastAsia="zh-CN"/>
        </w:rPr>
        <w:t xml:space="preserve">Uwaga </w:t>
      </w:r>
    </w:p>
    <w:p w14:paraId="138B07A7" w14:textId="77777777" w:rsidR="00F67D9B" w:rsidRPr="00F67D9B"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F67D9B">
        <w:rPr>
          <w:rFonts w:ascii="Arial" w:eastAsia="Times New Roman" w:hAnsi="Arial" w:cs="Arial"/>
          <w:i/>
          <w:kern w:val="2"/>
          <w:sz w:val="20"/>
          <w:szCs w:val="20"/>
          <w:u w:val="single"/>
          <w:lang w:eastAsia="zh-CN"/>
        </w:rPr>
        <w:t>Wykreślić, jeżeli nie dotyczy.</w:t>
      </w:r>
    </w:p>
    <w:p w14:paraId="57B149DD"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p>
    <w:p w14:paraId="476B85F7"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lastRenderedPageBreak/>
        <w:t xml:space="preserve">Zgodnie z art. 274 ust. 4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wskazuję dane bezpłatnych i ogólnodostępnych baz danych, umożliwiające dostęp do odpisu lub informacji z Krajowego Rejestru Sądowego lub Centralnej Ewidencji Działalności Gospodarczej lub innego właściwego rejestru:</w:t>
      </w:r>
    </w:p>
    <w:p w14:paraId="02FF370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13EF3A1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5B94A527"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7090B25D"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7A179AE2"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769DCF1A"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1F1F1427" w14:textId="77777777" w:rsidR="00F67D9B" w:rsidRPr="00F67D9B" w:rsidRDefault="00F67D9B" w:rsidP="00F27F2C">
      <w:pPr>
        <w:suppressAutoHyphens/>
        <w:spacing w:after="0" w:line="276" w:lineRule="auto"/>
        <w:jc w:val="both"/>
        <w:rPr>
          <w:rFonts w:ascii="Arial" w:eastAsia="Times New Roman" w:hAnsi="Arial" w:cs="Arial"/>
          <w:i/>
          <w:kern w:val="2"/>
          <w:lang w:eastAsia="zh-CN"/>
        </w:rPr>
      </w:pPr>
    </w:p>
    <w:p w14:paraId="0654F1D1"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PODWYKONAWCY NIEBĘDĄCEGO PODMIOTEM, NA KTÓREGO ZASOBY POWOŁUJE SIĘ WYKONAWCA:</w:t>
      </w:r>
    </w:p>
    <w:p w14:paraId="03CD83A5"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7E400490" w14:textId="7232B095" w:rsid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następujący/e podmiot/y, będący/e podwykonawcą/</w:t>
      </w:r>
      <w:proofErr w:type="spellStart"/>
      <w:r w:rsidRPr="00F67D9B">
        <w:rPr>
          <w:rFonts w:ascii="Arial" w:eastAsia="Times New Roman" w:hAnsi="Arial" w:cs="Arial"/>
          <w:kern w:val="2"/>
          <w:lang w:eastAsia="zh-CN"/>
        </w:rPr>
        <w:t>ami</w:t>
      </w:r>
      <w:proofErr w:type="spellEnd"/>
      <w:r w:rsidRPr="00F67D9B">
        <w:rPr>
          <w:rFonts w:ascii="Arial" w:eastAsia="Times New Roman" w:hAnsi="Arial" w:cs="Arial"/>
          <w:kern w:val="2"/>
          <w:lang w:eastAsia="zh-CN"/>
        </w:rPr>
        <w:t>: ………</w:t>
      </w:r>
      <w:r w:rsidR="001A0060">
        <w:rPr>
          <w:rFonts w:ascii="Arial" w:eastAsia="Times New Roman" w:hAnsi="Arial" w:cs="Arial"/>
          <w:kern w:val="2"/>
          <w:lang w:eastAsia="zh-CN"/>
        </w:rPr>
        <w:t>…………………</w:t>
      </w:r>
    </w:p>
    <w:p w14:paraId="1DAD3BCB" w14:textId="7738490C" w:rsidR="001A0060" w:rsidRPr="00F67D9B" w:rsidRDefault="001A0060"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kern w:val="2"/>
          <w:lang w:eastAsia="zh-CN"/>
        </w:rPr>
        <w:t>……………………………………………………………………………………………………………….</w:t>
      </w:r>
    </w:p>
    <w:p w14:paraId="78FC0E48" w14:textId="77777777" w:rsidR="00F67D9B" w:rsidRPr="00F67D9B" w:rsidRDefault="00F67D9B" w:rsidP="00F27F2C">
      <w:pPr>
        <w:suppressAutoHyphens/>
        <w:spacing w:after="0" w:line="276" w:lineRule="auto"/>
        <w:jc w:val="center"/>
        <w:rPr>
          <w:rFonts w:ascii="Arial" w:eastAsia="Times New Roman" w:hAnsi="Arial" w:cs="Arial"/>
          <w:kern w:val="2"/>
          <w:sz w:val="20"/>
          <w:szCs w:val="20"/>
          <w:lang w:eastAsia="zh-CN"/>
        </w:rPr>
      </w:pPr>
      <w:r w:rsidRPr="00F67D9B">
        <w:rPr>
          <w:rFonts w:ascii="Arial" w:eastAsia="Times New Roman" w:hAnsi="Arial" w:cs="Arial"/>
          <w:i/>
          <w:kern w:val="2"/>
          <w:sz w:val="20"/>
          <w:szCs w:val="20"/>
          <w:lang w:eastAsia="zh-CN"/>
        </w:rPr>
        <w:t>(podać pełną nazwę/firmę, siedzibę, a także w zależności od podmiotu: NIP/PESEL, REGON, KRS/</w:t>
      </w:r>
      <w:proofErr w:type="spellStart"/>
      <w:r w:rsidRPr="00F67D9B">
        <w:rPr>
          <w:rFonts w:ascii="Arial" w:eastAsia="Times New Roman" w:hAnsi="Arial" w:cs="Arial"/>
          <w:i/>
          <w:kern w:val="2"/>
          <w:sz w:val="20"/>
          <w:szCs w:val="20"/>
          <w:lang w:eastAsia="zh-CN"/>
        </w:rPr>
        <w:t>CEiDG</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sz w:val="20"/>
          <w:szCs w:val="20"/>
          <w:lang w:eastAsia="zh-CN"/>
        </w:rPr>
        <w:t>,</w:t>
      </w:r>
    </w:p>
    <w:p w14:paraId="78BCD7AA" w14:textId="77777777" w:rsidR="00F67D9B" w:rsidRPr="00F67D9B" w:rsidRDefault="00F67D9B" w:rsidP="00F27F2C">
      <w:pPr>
        <w:suppressAutoHyphens/>
        <w:spacing w:after="0" w:line="276" w:lineRule="auto"/>
        <w:jc w:val="center"/>
        <w:rPr>
          <w:rFonts w:ascii="Arial" w:eastAsia="Times New Roman" w:hAnsi="Arial" w:cs="Arial"/>
          <w:b/>
          <w:kern w:val="2"/>
          <w:sz w:val="20"/>
          <w:szCs w:val="20"/>
          <w:lang w:eastAsia="zh-CN"/>
        </w:rPr>
      </w:pPr>
    </w:p>
    <w:p w14:paraId="7FAA8A2B" w14:textId="5AEAF7DA" w:rsidR="00F67D9B" w:rsidRPr="00F67D9B" w:rsidRDefault="00F67D9B" w:rsidP="00F27F2C">
      <w:pPr>
        <w:tabs>
          <w:tab w:val="left" w:pos="284"/>
        </w:tabs>
        <w:spacing w:after="0" w:line="276" w:lineRule="auto"/>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nie podlega/ą wykluczeniu z postępowania o udzielenie zamówienia na podstawie art. 108 ust. 1 pkt. 1-4 oraz art. 109 ust. 1  pkt. 4  ustawy </w:t>
      </w:r>
      <w:proofErr w:type="spellStart"/>
      <w:r w:rsidRPr="00F67D9B">
        <w:rPr>
          <w:rFonts w:ascii="Arial" w:eastAsia="Times New Roman" w:hAnsi="Arial" w:cs="Arial"/>
          <w:kern w:val="2"/>
          <w:lang w:eastAsia="zh-CN"/>
        </w:rPr>
        <w:t>Pzp</w:t>
      </w:r>
      <w:proofErr w:type="spellEnd"/>
      <w:r w:rsidR="00985FF1">
        <w:rPr>
          <w:rFonts w:ascii="Arial" w:eastAsia="Times New Roman" w:hAnsi="Arial" w:cs="Arial"/>
          <w:kern w:val="2"/>
          <w:lang w:eastAsia="zh-CN"/>
        </w:rPr>
        <w:t xml:space="preserve"> </w:t>
      </w:r>
      <w:r w:rsidR="00985FF1" w:rsidRPr="00985FF1">
        <w:rPr>
          <w:rFonts w:ascii="Arial" w:eastAsia="Times New Roman" w:hAnsi="Arial" w:cs="Arial"/>
          <w:kern w:val="2"/>
          <w:lang w:eastAsia="zh-CN"/>
        </w:rPr>
        <w:t>lub art. 7 ust. 1 ustawy z dnia 13 kwietnia 2022 r. o szczególnych rozwiązaniach w zakresie przeciwdziałania wspieraniu agresji na Ukrainę oraz służących ochronie bezpieczeństwa narodowego</w:t>
      </w:r>
      <w:r w:rsidRPr="00F67D9B">
        <w:rPr>
          <w:rFonts w:ascii="Arial" w:eastAsia="Times New Roman" w:hAnsi="Arial" w:cs="Arial"/>
          <w:kern w:val="2"/>
          <w:lang w:eastAsia="zh-CN"/>
        </w:rPr>
        <w:t>.</w:t>
      </w:r>
    </w:p>
    <w:p w14:paraId="4C8385BD"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CAE6FB6"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7B0080F7"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i/>
          <w:color w:val="000000"/>
          <w:kern w:val="2"/>
          <w:sz w:val="20"/>
          <w:szCs w:val="20"/>
          <w:u w:val="single"/>
          <w:lang w:eastAsia="zh-CN"/>
        </w:rPr>
        <w:t>Wykreślić, jeżeli nie dotyczy.</w:t>
      </w:r>
    </w:p>
    <w:p w14:paraId="5D607AA4" w14:textId="77777777" w:rsidR="00F67D9B" w:rsidRPr="00F67D9B" w:rsidRDefault="00F67D9B" w:rsidP="00F27F2C">
      <w:pPr>
        <w:suppressAutoHyphens/>
        <w:spacing w:after="0" w:line="276" w:lineRule="auto"/>
        <w:jc w:val="both"/>
        <w:rPr>
          <w:rFonts w:ascii="Arial" w:eastAsia="Times New Roman" w:hAnsi="Arial" w:cs="Arial"/>
          <w:i/>
          <w:color w:val="FF0000"/>
          <w:kern w:val="2"/>
          <w:u w:val="single"/>
          <w:lang w:eastAsia="zh-CN"/>
        </w:rPr>
      </w:pPr>
    </w:p>
    <w:p w14:paraId="594DC99B"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183C2BF5" w14:textId="77777777" w:rsidR="00F67D9B" w:rsidRPr="00F67D9B" w:rsidRDefault="00F67D9B" w:rsidP="00F27F2C">
      <w:pPr>
        <w:suppressAutoHyphens/>
        <w:spacing w:after="0" w:line="276" w:lineRule="auto"/>
        <w:ind w:firstLine="426"/>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576F1804"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5BF92C4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01240C3E" w14:textId="77777777" w:rsidR="00F67D9B" w:rsidRPr="00F67D9B" w:rsidRDefault="00F67D9B" w:rsidP="00F27F2C">
      <w:pPr>
        <w:suppressAutoHyphens/>
        <w:spacing w:after="0" w:line="276" w:lineRule="auto"/>
        <w:jc w:val="both"/>
        <w:rPr>
          <w:rFonts w:ascii="Arial" w:eastAsia="Times New Roman" w:hAnsi="Arial" w:cs="Arial"/>
          <w:b/>
          <w:i/>
          <w:kern w:val="2"/>
          <w:lang w:eastAsia="zh-CN"/>
        </w:rPr>
      </w:pPr>
      <w:r w:rsidRPr="00F67D9B">
        <w:rPr>
          <w:rFonts w:ascii="Arial" w:eastAsia="Times New Roman" w:hAnsi="Arial" w:cs="Arial"/>
          <w:i/>
          <w:kern w:val="2"/>
          <w:lang w:eastAsia="zh-CN"/>
        </w:rPr>
        <w:t xml:space="preserve">W przypadku złożenia oferty przez wykonawców wspólnie ubiegających się o udzielenie zamówienia (konsorcja, spółki cywilne), wymagane oświadczenie winno być złożone oddzielnie przez każdego z wykonawców. </w:t>
      </w:r>
    </w:p>
    <w:p w14:paraId="5EF64A5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298EBEB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436CF30"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25B74F70"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sz w:val="20"/>
          <w:szCs w:val="20"/>
          <w:u w:val="single"/>
          <w:lang w:eastAsia="zh-CN"/>
        </w:rPr>
        <w:t>Wykreślić, jeżeli nie dotyczy.</w:t>
      </w:r>
      <w:r w:rsidRPr="00F67D9B">
        <w:rPr>
          <w:rFonts w:ascii="Arial" w:eastAsia="Times New Roman" w:hAnsi="Arial" w:cs="Arial"/>
          <w:b/>
          <w:color w:val="000000"/>
          <w:kern w:val="2"/>
          <w:sz w:val="20"/>
          <w:szCs w:val="20"/>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p>
    <w:p w14:paraId="046F3DD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3AA49695"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25B5E1C6"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179879C6" w14:textId="11879659"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3</w:t>
      </w:r>
      <w:r w:rsidR="005F57EC">
        <w:rPr>
          <w:rFonts w:ascii="Arial" w:eastAsia="Times New Roman" w:hAnsi="Arial" w:cs="Arial"/>
          <w:i/>
          <w:kern w:val="2"/>
          <w:lang w:eastAsia="zh-CN"/>
        </w:rPr>
        <w:t xml:space="preserve"> SWZ</w:t>
      </w:r>
    </w:p>
    <w:p w14:paraId="4F84550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p>
    <w:p w14:paraId="22BDEA6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AD6E9A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51CEA341" w14:textId="6FAB61A1" w:rsidR="00F67D9B" w:rsidRPr="00F67D9B" w:rsidRDefault="00F67D9B" w:rsidP="00F3685F">
      <w:pPr>
        <w:suppressAutoHyphens/>
        <w:spacing w:after="0" w:line="276" w:lineRule="auto"/>
        <w:ind w:left="4963" w:hanging="4963"/>
        <w:rPr>
          <w:rFonts w:ascii="Arial" w:eastAsia="Times New Roman" w:hAnsi="Arial" w:cs="Arial"/>
          <w:b/>
          <w:kern w:val="2"/>
          <w:lang w:eastAsia="zh-CN"/>
        </w:rPr>
      </w:pPr>
      <w:r w:rsidRPr="00F67D9B">
        <w:rPr>
          <w:rFonts w:ascii="Arial" w:eastAsia="Times New Roman" w:hAnsi="Arial" w:cs="Arial"/>
          <w:b/>
          <w:kern w:val="2"/>
          <w:lang w:eastAsia="zh-CN"/>
        </w:rPr>
        <w:t>siedziba …………………..…………..</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00F3685F" w:rsidRPr="00F3685F">
        <w:rPr>
          <w:rFonts w:ascii="Arial" w:eastAsia="Times New Roman" w:hAnsi="Arial" w:cs="Arial"/>
          <w:b/>
          <w:kern w:val="2"/>
          <w:sz w:val="26"/>
          <w:szCs w:val="26"/>
          <w:lang w:eastAsia="zh-CN"/>
        </w:rPr>
        <w:t>Zakład Gospodarki Odpadami Komunalnymi Sp. z o.o.</w:t>
      </w:r>
    </w:p>
    <w:p w14:paraId="7F59CA8D"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32BC908A"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0701C7CB"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6A5A5910"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27179BF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4FC84FAA"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52A51847"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22A14EB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1564E3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0702D472"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29CCBB2"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43F1A92"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23EB21A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0E7658D0" w14:textId="77777777" w:rsidR="00F67D9B" w:rsidRPr="00F67D9B" w:rsidRDefault="00F67D9B" w:rsidP="005B3EAB">
      <w:pPr>
        <w:suppressAutoHyphens/>
        <w:spacing w:after="0" w:line="240" w:lineRule="auto"/>
        <w:ind w:right="4819"/>
        <w:jc w:val="both"/>
        <w:rPr>
          <w:rFonts w:ascii="Arial" w:eastAsia="Times New Roman" w:hAnsi="Arial" w:cs="Arial"/>
          <w:b/>
          <w:kern w:val="2"/>
          <w:lang w:eastAsia="zh-CN"/>
        </w:rPr>
      </w:pPr>
    </w:p>
    <w:p w14:paraId="6D39DAEF" w14:textId="77777777" w:rsidR="00F67D9B" w:rsidRPr="00F67D9B" w:rsidRDefault="00F67D9B" w:rsidP="005B3EAB">
      <w:pPr>
        <w:suppressAutoHyphens/>
        <w:spacing w:after="0" w:line="240" w:lineRule="auto"/>
        <w:rPr>
          <w:rFonts w:ascii="Arial" w:eastAsia="Times New Roman" w:hAnsi="Arial" w:cs="Arial"/>
          <w:b/>
          <w:color w:val="000000"/>
          <w:kern w:val="2"/>
          <w:lang w:eastAsia="zh-CN"/>
        </w:rPr>
      </w:pPr>
    </w:p>
    <w:p w14:paraId="5F90E594"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4C4483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składane na podstawie art. 125 ust. 1 ustawy z dnia 11 września 2019 r.</w:t>
      </w:r>
    </w:p>
    <w:p w14:paraId="0912491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D8A76D5" w14:textId="77777777" w:rsidR="00F67D9B" w:rsidRPr="00F67D9B" w:rsidRDefault="00F67D9B" w:rsidP="005B3EAB">
      <w:pPr>
        <w:suppressAutoHyphens/>
        <w:spacing w:after="0" w:line="240" w:lineRule="auto"/>
        <w:rPr>
          <w:rFonts w:ascii="Arial" w:eastAsia="Times New Roman" w:hAnsi="Arial" w:cs="Arial"/>
          <w:b/>
          <w:kern w:val="2"/>
          <w:sz w:val="24"/>
          <w:szCs w:val="24"/>
          <w:lang w:eastAsia="zh-CN"/>
        </w:rPr>
      </w:pPr>
    </w:p>
    <w:p w14:paraId="63FD98CD"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r w:rsidRPr="00F67D9B">
        <w:rPr>
          <w:rFonts w:ascii="Arial" w:eastAsia="Times New Roman" w:hAnsi="Arial" w:cs="Arial"/>
          <w:b/>
          <w:kern w:val="2"/>
          <w:sz w:val="24"/>
          <w:szCs w:val="24"/>
          <w:u w:val="single"/>
          <w:lang w:eastAsia="zh-CN"/>
        </w:rPr>
        <w:t>DOTYCZĄCE SPEŁNIANIA WARUNKÓW UDZIAŁU W POSTĘPOWANIU</w:t>
      </w:r>
      <w:r w:rsidRPr="00F67D9B">
        <w:rPr>
          <w:rFonts w:ascii="Arial" w:eastAsia="Times New Roman" w:hAnsi="Arial" w:cs="Arial"/>
          <w:kern w:val="2"/>
          <w:u w:val="single"/>
          <w:lang w:eastAsia="zh-CN"/>
        </w:rPr>
        <w:t xml:space="preserve"> </w:t>
      </w:r>
      <w:r w:rsidRPr="00F67D9B">
        <w:rPr>
          <w:rFonts w:ascii="Arial" w:eastAsia="Times New Roman" w:hAnsi="Arial" w:cs="Arial"/>
          <w:kern w:val="2"/>
          <w:u w:val="single"/>
          <w:lang w:eastAsia="zh-CN"/>
        </w:rPr>
        <w:br/>
      </w:r>
    </w:p>
    <w:p w14:paraId="12DBDEFF" w14:textId="70CA8CD0" w:rsidR="00F67D9B" w:rsidRPr="00F67D9B" w:rsidRDefault="00F67D9B" w:rsidP="0099404D">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Na potrzeby postępowania o udziel</w:t>
      </w:r>
      <w:r w:rsidR="00710266">
        <w:rPr>
          <w:rFonts w:ascii="Arial" w:eastAsia="Times New Roman" w:hAnsi="Arial" w:cs="Arial"/>
          <w:kern w:val="2"/>
          <w:lang w:eastAsia="zh-CN"/>
        </w:rPr>
        <w:t>enie zamówienia publicznego pn.</w:t>
      </w:r>
      <w:r w:rsidR="00610617">
        <w:rPr>
          <w:rFonts w:ascii="Arial" w:eastAsia="Times New Roman" w:hAnsi="Arial" w:cs="Arial"/>
          <w:b/>
          <w:bCs/>
          <w:kern w:val="2"/>
          <w:lang w:eastAsia="zh-CN"/>
        </w:rPr>
        <w:t xml:space="preserve"> </w:t>
      </w:r>
      <w:r w:rsidR="0099404D" w:rsidRPr="0099404D">
        <w:rPr>
          <w:rFonts w:ascii="Arial" w:eastAsia="Times New Roman" w:hAnsi="Arial" w:cs="Arial"/>
          <w:b/>
          <w:bCs/>
          <w:szCs w:val="20"/>
        </w:rPr>
        <w:t>„Zakup energii elektrycznej dla Zakładu Gospodarki Odpadami</w:t>
      </w:r>
      <w:r w:rsidR="0099404D">
        <w:rPr>
          <w:rFonts w:ascii="Arial" w:eastAsia="Times New Roman" w:hAnsi="Arial" w:cs="Arial"/>
          <w:b/>
          <w:bCs/>
          <w:szCs w:val="20"/>
        </w:rPr>
        <w:t xml:space="preserve"> </w:t>
      </w:r>
      <w:r w:rsidR="0099404D" w:rsidRPr="0099404D">
        <w:rPr>
          <w:rFonts w:ascii="Arial" w:eastAsia="Times New Roman" w:hAnsi="Arial" w:cs="Arial"/>
          <w:b/>
          <w:bCs/>
          <w:szCs w:val="20"/>
        </w:rPr>
        <w:t>Komunalnymi Sp</w:t>
      </w:r>
      <w:r w:rsidR="00AB3DD7">
        <w:rPr>
          <w:rFonts w:ascii="Arial" w:eastAsia="Times New Roman" w:hAnsi="Arial" w:cs="Arial"/>
          <w:b/>
          <w:bCs/>
          <w:szCs w:val="20"/>
        </w:rPr>
        <w:t xml:space="preserve">. z o.o. </w:t>
      </w:r>
      <w:r w:rsidR="0099404D" w:rsidRPr="0099404D">
        <w:rPr>
          <w:rFonts w:ascii="Arial" w:eastAsia="Times New Roman" w:hAnsi="Arial" w:cs="Arial"/>
          <w:b/>
          <w:bCs/>
          <w:szCs w:val="20"/>
        </w:rPr>
        <w:t xml:space="preserve">w </w:t>
      </w:r>
      <w:proofErr w:type="spellStart"/>
      <w:r w:rsidR="0099404D" w:rsidRPr="0099404D">
        <w:rPr>
          <w:rFonts w:ascii="Arial" w:eastAsia="Times New Roman" w:hAnsi="Arial" w:cs="Arial"/>
          <w:b/>
          <w:bCs/>
          <w:szCs w:val="20"/>
        </w:rPr>
        <w:t>Rzędowie</w:t>
      </w:r>
      <w:proofErr w:type="spellEnd"/>
      <w:r w:rsidR="0099404D" w:rsidRPr="0099404D">
        <w:rPr>
          <w:rFonts w:ascii="Arial" w:eastAsia="Times New Roman" w:hAnsi="Arial" w:cs="Arial"/>
          <w:b/>
          <w:bCs/>
          <w:szCs w:val="20"/>
        </w:rPr>
        <w:t xml:space="preserve"> oraz odkup energii elektrycznej wytworzonej przez </w:t>
      </w:r>
      <w:proofErr w:type="spellStart"/>
      <w:r w:rsidR="00047F84">
        <w:rPr>
          <w:rFonts w:ascii="Arial" w:eastAsia="Times New Roman" w:hAnsi="Arial" w:cs="Arial"/>
          <w:b/>
          <w:bCs/>
          <w:szCs w:val="20"/>
        </w:rPr>
        <w:t>mikro</w:t>
      </w:r>
      <w:r w:rsidR="0099404D" w:rsidRPr="0099404D">
        <w:rPr>
          <w:rFonts w:ascii="Arial" w:eastAsia="Times New Roman" w:hAnsi="Arial" w:cs="Arial"/>
          <w:b/>
          <w:bCs/>
          <w:szCs w:val="20"/>
        </w:rPr>
        <w:t>instalacje</w:t>
      </w:r>
      <w:proofErr w:type="spellEnd"/>
      <w:r w:rsidR="0099404D" w:rsidRPr="0099404D">
        <w:rPr>
          <w:rFonts w:ascii="Arial" w:eastAsia="Times New Roman" w:hAnsi="Arial" w:cs="Arial"/>
          <w:b/>
          <w:bCs/>
          <w:szCs w:val="20"/>
        </w:rPr>
        <w:t xml:space="preserve"> fotowoltaiczne”</w:t>
      </w:r>
      <w:r w:rsidR="005C38DF">
        <w:rPr>
          <w:rFonts w:ascii="Arial" w:eastAsia="Times New Roman" w:hAnsi="Arial" w:cs="Arial"/>
          <w:b/>
          <w:bCs/>
          <w:szCs w:val="20"/>
        </w:rPr>
        <w:t xml:space="preserve"> </w:t>
      </w:r>
      <w:r w:rsidR="00F3685F" w:rsidRPr="001A0060">
        <w:rPr>
          <w:rFonts w:ascii="Arial" w:eastAsia="Times New Roman" w:hAnsi="Arial" w:cs="Arial"/>
          <w:color w:val="000000"/>
          <w:lang w:eastAsia="pl-PL"/>
        </w:rPr>
        <w:t>prowadzonego przez</w:t>
      </w:r>
      <w:r w:rsidR="00F3685F" w:rsidRPr="00F3685F">
        <w:rPr>
          <w:rFonts w:ascii="Arial" w:eastAsia="Times New Roman" w:hAnsi="Arial" w:cs="Arial"/>
          <w:b/>
          <w:bCs/>
          <w:color w:val="000000"/>
          <w:lang w:eastAsia="pl-PL"/>
        </w:rPr>
        <w:t xml:space="preserve"> Zakład Gospodarki Odpadami Komunalnymi Spółka</w:t>
      </w:r>
      <w:r w:rsidR="009120F3">
        <w:rPr>
          <w:rFonts w:ascii="Arial" w:eastAsia="Times New Roman" w:hAnsi="Arial" w:cs="Arial"/>
          <w:b/>
          <w:bCs/>
          <w:color w:val="000000"/>
          <w:lang w:eastAsia="pl-PL"/>
        </w:rPr>
        <w:t xml:space="preserve"> </w:t>
      </w:r>
      <w:r w:rsidR="00F3685F" w:rsidRPr="00F3685F">
        <w:rPr>
          <w:rFonts w:ascii="Arial" w:eastAsia="Times New Roman" w:hAnsi="Arial" w:cs="Arial"/>
          <w:b/>
          <w:bCs/>
          <w:color w:val="000000"/>
          <w:lang w:eastAsia="pl-PL"/>
        </w:rPr>
        <w:t>z ograniczoną odpowiedzialnością</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oświadczam, co następuje:</w:t>
      </w:r>
    </w:p>
    <w:p w14:paraId="18068D0B" w14:textId="77777777" w:rsidR="00F67D9B" w:rsidRPr="00370EBC" w:rsidRDefault="00F67D9B" w:rsidP="00F27F2C">
      <w:pPr>
        <w:suppressAutoHyphens/>
        <w:spacing w:after="0" w:line="276" w:lineRule="auto"/>
        <w:jc w:val="both"/>
        <w:rPr>
          <w:rFonts w:ascii="Arial" w:eastAsia="Times New Roman" w:hAnsi="Arial" w:cs="Arial"/>
          <w:b/>
          <w:kern w:val="2"/>
          <w:sz w:val="16"/>
          <w:szCs w:val="16"/>
          <w:lang w:eastAsia="zh-CN"/>
        </w:rPr>
      </w:pPr>
    </w:p>
    <w:p w14:paraId="4E5D9F8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INFORMACJA DOTYCZĄCA WYKONAWCY:</w:t>
      </w:r>
    </w:p>
    <w:p w14:paraId="78BD271F"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spełniam warunki udziału w postępowaniu określone przez Zamawiającego </w:t>
      </w:r>
      <w:r w:rsidRPr="00F67D9B">
        <w:rPr>
          <w:rFonts w:ascii="Arial" w:eastAsia="Times New Roman" w:hAnsi="Arial" w:cs="Arial"/>
          <w:kern w:val="2"/>
          <w:lang w:eastAsia="zh-CN"/>
        </w:rPr>
        <w:br/>
        <w:t>w pkt. 11 Specyfikacji Warunków Zamówienia.</w:t>
      </w:r>
    </w:p>
    <w:p w14:paraId="0B92DBDB" w14:textId="77777777" w:rsidR="00F67D9B" w:rsidRPr="005B3EAB" w:rsidRDefault="005B3EAB"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b/>
          <w:kern w:val="2"/>
          <w:lang w:eastAsia="zh-CN"/>
        </w:rPr>
        <w:tab/>
      </w:r>
      <w:r>
        <w:rPr>
          <w:rFonts w:ascii="Arial" w:eastAsia="Times New Roman" w:hAnsi="Arial" w:cs="Arial"/>
          <w:b/>
          <w:kern w:val="2"/>
          <w:lang w:eastAsia="zh-CN"/>
        </w:rPr>
        <w:tab/>
      </w:r>
      <w:r>
        <w:rPr>
          <w:rFonts w:ascii="Arial" w:eastAsia="Times New Roman" w:hAnsi="Arial" w:cs="Arial"/>
          <w:b/>
          <w:kern w:val="2"/>
          <w:lang w:eastAsia="zh-CN"/>
        </w:rPr>
        <w:tab/>
      </w:r>
    </w:p>
    <w:p w14:paraId="1C09235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259CD490"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0C934EA4" w14:textId="77777777" w:rsidR="00F67D9B" w:rsidRPr="00370EBC" w:rsidRDefault="005B3EAB" w:rsidP="00F27F2C">
      <w:pPr>
        <w:suppressAutoHyphens/>
        <w:spacing w:after="0" w:line="276" w:lineRule="auto"/>
        <w:jc w:val="both"/>
        <w:rPr>
          <w:rFonts w:ascii="Arial" w:eastAsia="Times New Roman" w:hAnsi="Arial" w:cs="Arial"/>
          <w:b/>
          <w:kern w:val="2"/>
          <w:sz w:val="14"/>
          <w:szCs w:val="14"/>
          <w:lang w:eastAsia="zh-CN"/>
        </w:rPr>
      </w:pPr>
      <w:r>
        <w:rPr>
          <w:rFonts w:ascii="Arial" w:eastAsia="Times New Roman" w:hAnsi="Arial" w:cs="Arial"/>
          <w:b/>
          <w:kern w:val="2"/>
          <w:lang w:eastAsia="zh-CN"/>
        </w:rPr>
        <w:tab/>
      </w:r>
    </w:p>
    <w:p w14:paraId="0A3C9125" w14:textId="77777777" w:rsidR="00F67D9B" w:rsidRPr="00370EBC"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370EBC">
        <w:rPr>
          <w:rFonts w:ascii="Arial" w:eastAsia="Times New Roman" w:hAnsi="Arial" w:cs="Arial"/>
          <w:i/>
          <w:kern w:val="2"/>
          <w:sz w:val="20"/>
          <w:szCs w:val="20"/>
          <w:lang w:eastAsia="zh-CN"/>
        </w:rPr>
        <w:t xml:space="preserve">W przypadku złożenia oferty przez wykonawców wspólnie ubiegających się o udzielenie zamówienia (konsorcja, spółki cywilne), wymagane oświadczenie winno być złożone oddzielnie przez każdego z wykonawców </w:t>
      </w:r>
      <w:r w:rsidRPr="00370EBC">
        <w:rPr>
          <w:rFonts w:ascii="Arial" w:eastAsia="Times New Roman" w:hAnsi="Arial" w:cs="Arial"/>
          <w:i/>
          <w:kern w:val="2"/>
          <w:sz w:val="20"/>
          <w:szCs w:val="20"/>
          <w:u w:val="single"/>
          <w:lang w:eastAsia="zh-CN"/>
        </w:rPr>
        <w:t xml:space="preserve">w zakresie w jakim każdy z nich wykazuje spełnianie warunków udziału w postępowaniu. </w:t>
      </w:r>
    </w:p>
    <w:p w14:paraId="5098E852" w14:textId="77777777" w:rsidR="00F67D9B" w:rsidRPr="00F67D9B" w:rsidRDefault="00F67D9B" w:rsidP="00F27F2C">
      <w:pPr>
        <w:suppressAutoHyphens/>
        <w:spacing w:after="0" w:line="276" w:lineRule="auto"/>
        <w:jc w:val="both"/>
        <w:rPr>
          <w:rFonts w:ascii="Arial" w:eastAsia="Times New Roman" w:hAnsi="Arial" w:cs="Arial"/>
          <w:i/>
          <w:kern w:val="2"/>
          <w:u w:val="single"/>
          <w:lang w:eastAsia="zh-CN"/>
        </w:rPr>
      </w:pPr>
    </w:p>
    <w:p w14:paraId="39DB6575" w14:textId="079F1D9C"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4</w:t>
      </w:r>
      <w:r w:rsidR="005F57EC">
        <w:rPr>
          <w:rFonts w:ascii="Arial" w:eastAsia="Times New Roman" w:hAnsi="Arial" w:cs="Arial"/>
          <w:i/>
          <w:kern w:val="2"/>
          <w:lang w:eastAsia="zh-CN"/>
        </w:rPr>
        <w:t xml:space="preserve"> SWZ</w:t>
      </w:r>
    </w:p>
    <w:p w14:paraId="30D014D8" w14:textId="77777777" w:rsidR="00F67D9B" w:rsidRPr="00F67D9B" w:rsidRDefault="00F67D9B" w:rsidP="005B3EAB">
      <w:pPr>
        <w:suppressAutoHyphens/>
        <w:spacing w:after="0" w:line="240" w:lineRule="auto"/>
        <w:jc w:val="right"/>
        <w:rPr>
          <w:rFonts w:ascii="Arial" w:eastAsia="Times New Roman" w:hAnsi="Arial" w:cs="Arial"/>
          <w:i/>
          <w:kern w:val="2"/>
          <w:lang w:eastAsia="zh-CN"/>
        </w:rPr>
      </w:pP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sidRPr="00F3685F">
        <w:rPr>
          <w:rFonts w:ascii="Arial" w:eastAsia="Times New Roman" w:hAnsi="Arial" w:cs="Arial"/>
          <w:b/>
          <w:kern w:val="2"/>
          <w:sz w:val="26"/>
          <w:szCs w:val="26"/>
          <w:lang w:eastAsia="zh-CN"/>
        </w:rPr>
        <w:t>Zakład Gospodarki Odpadami Komunalnymi Sp. z o.o.</w:t>
      </w:r>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F67D9B">
        <w:rPr>
          <w:rFonts w:ascii="Arial" w:eastAsia="Times New Roman" w:hAnsi="Arial" w:cs="Arial"/>
          <w:b/>
          <w:i/>
          <w:kern w:val="2"/>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ZOBOWIĄZANIE PODMIOTU UDOSTĘPNIAJĄCEGO ZASOBY</w:t>
      </w:r>
    </w:p>
    <w:p w14:paraId="7A1339B9"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118 ust. 3 ustawy z dnia 11 września 2019 r. </w:t>
      </w:r>
    </w:p>
    <w:p w14:paraId="4E9A7873"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Ja/my……………………………………………………………………………………………….…………</w:t>
      </w:r>
    </w:p>
    <w:p w14:paraId="1A36D0B7"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Imię i nazwisko/ imiona i nazwiska</w:t>
      </w:r>
    </w:p>
    <w:p w14:paraId="43F1BD12" w14:textId="77777777" w:rsidR="00F67D9B" w:rsidRPr="00370EBC" w:rsidRDefault="00F67D9B" w:rsidP="005B3EAB">
      <w:pPr>
        <w:suppressAutoHyphens/>
        <w:spacing w:after="0" w:line="240" w:lineRule="auto"/>
        <w:rPr>
          <w:rFonts w:ascii="Arial" w:eastAsia="Times New Roman" w:hAnsi="Arial" w:cs="Arial"/>
          <w:b/>
          <w:kern w:val="2"/>
          <w:sz w:val="10"/>
          <w:szCs w:val="10"/>
          <w:lang w:eastAsia="zh-CN"/>
        </w:rPr>
      </w:pPr>
    </w:p>
    <w:p w14:paraId="2BEF250C"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działając w imieniu i na rzecz podmiotu:</w:t>
      </w:r>
    </w:p>
    <w:p w14:paraId="106CF81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3F76E6DF" w14:textId="77777777" w:rsidR="00F67D9B" w:rsidRPr="00F67D9B" w:rsidRDefault="00F67D9B" w:rsidP="00F27F2C">
      <w:pPr>
        <w:suppressAutoHyphens/>
        <w:spacing w:after="0" w:line="276" w:lineRule="auto"/>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Nazwa i siedziba podmiotu udostępniającego zasoby, a także w zależności od podmiotu: NIP/ PESEL, REGON,</w:t>
      </w:r>
      <w:r w:rsidRPr="00F67D9B">
        <w:rPr>
          <w:rFonts w:ascii="Arial" w:eastAsia="Times New Roman" w:hAnsi="Arial" w:cs="Arial"/>
          <w:b/>
          <w:i/>
          <w:kern w:val="2"/>
          <w:sz w:val="20"/>
          <w:szCs w:val="20"/>
          <w:lang w:eastAsia="zh-CN"/>
        </w:rPr>
        <w:t xml:space="preserve"> </w:t>
      </w:r>
      <w:r w:rsidRPr="00F67D9B">
        <w:rPr>
          <w:rFonts w:ascii="Arial" w:eastAsia="Times New Roman" w:hAnsi="Arial" w:cs="Arial"/>
          <w:i/>
          <w:kern w:val="2"/>
          <w:sz w:val="20"/>
          <w:szCs w:val="20"/>
          <w:lang w:eastAsia="zh-CN"/>
        </w:rPr>
        <w:t>KRS/</w:t>
      </w:r>
      <w:proofErr w:type="spellStart"/>
      <w:r w:rsidRPr="00F67D9B">
        <w:rPr>
          <w:rFonts w:ascii="Arial" w:eastAsia="Times New Roman" w:hAnsi="Arial" w:cs="Arial"/>
          <w:i/>
          <w:kern w:val="2"/>
          <w:sz w:val="20"/>
          <w:szCs w:val="20"/>
          <w:lang w:eastAsia="zh-CN"/>
        </w:rPr>
        <w:t>CEiDG</w:t>
      </w:r>
      <w:proofErr w:type="spellEnd"/>
    </w:p>
    <w:p w14:paraId="4F83C24A" w14:textId="77777777" w:rsidR="00F67D9B" w:rsidRPr="00F67D9B" w:rsidRDefault="00F67D9B" w:rsidP="005B3EAB">
      <w:pPr>
        <w:suppressAutoHyphens/>
        <w:spacing w:after="0" w:line="240" w:lineRule="auto"/>
        <w:rPr>
          <w:rFonts w:ascii="Arial" w:eastAsia="Times New Roman" w:hAnsi="Arial" w:cs="Arial"/>
          <w:b/>
          <w:kern w:val="2"/>
          <w:lang w:eastAsia="zh-CN"/>
        </w:rPr>
      </w:pPr>
    </w:p>
    <w:p w14:paraId="0CC18374"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zobowiązuje/ zobowiązujemy się* do oddania</w:t>
      </w:r>
      <w:r w:rsidRPr="00F67D9B">
        <w:rPr>
          <w:rFonts w:ascii="Arial" w:eastAsia="Times New Roman" w:hAnsi="Arial" w:cs="Arial"/>
          <w:b/>
          <w:kern w:val="2"/>
          <w:lang w:eastAsia="zh-CN"/>
        </w:rPr>
        <w:t xml:space="preserve"> </w:t>
      </w:r>
    </w:p>
    <w:p w14:paraId="76DCA233" w14:textId="77777777" w:rsidR="00F67D9B" w:rsidRPr="00370EBC" w:rsidRDefault="00F67D9B" w:rsidP="003E24A7">
      <w:pPr>
        <w:suppressAutoHyphens/>
        <w:spacing w:after="0" w:line="240" w:lineRule="auto"/>
        <w:rPr>
          <w:rFonts w:ascii="Arial" w:eastAsia="Times New Roman" w:hAnsi="Arial" w:cs="Arial"/>
          <w:b/>
          <w:kern w:val="2"/>
          <w:sz w:val="16"/>
          <w:szCs w:val="16"/>
          <w:lang w:eastAsia="zh-CN"/>
        </w:rPr>
      </w:pPr>
    </w:p>
    <w:p w14:paraId="09476D0D" w14:textId="77777777" w:rsidR="00F67D9B" w:rsidRPr="00F67D9B" w:rsidRDefault="00A9156F" w:rsidP="00F27F2C">
      <w:pPr>
        <w:suppressAutoHyphens/>
        <w:spacing w:after="0" w:line="276" w:lineRule="auto"/>
        <w:rPr>
          <w:rFonts w:ascii="Arial" w:eastAsia="Times New Roman" w:hAnsi="Arial" w:cs="Arial"/>
          <w:kern w:val="2"/>
          <w:lang w:eastAsia="zh-CN"/>
        </w:rPr>
      </w:pPr>
      <w:r>
        <w:rPr>
          <w:rFonts w:ascii="Arial" w:eastAsia="Times New Roman" w:hAnsi="Arial" w:cs="Arial"/>
          <w:kern w:val="2"/>
          <w:lang w:eastAsia="zh-CN"/>
        </w:rPr>
        <w:t>Wykonawcy</w:t>
      </w:r>
      <w:r w:rsidR="00F67D9B" w:rsidRPr="00F67D9B">
        <w:rPr>
          <w:rFonts w:ascii="Arial" w:eastAsia="Times New Roman" w:hAnsi="Arial" w:cs="Arial"/>
          <w:kern w:val="2"/>
          <w:lang w:eastAsia="zh-CN"/>
        </w:rPr>
        <w:t>:…………………………………………………………………………………….……</w:t>
      </w:r>
    </w:p>
    <w:p w14:paraId="142F3C34"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(Nazwa i adres Wykonawcy któremu podmiot udostępniający oddaje do dyspozycji zasoby)</w:t>
      </w:r>
    </w:p>
    <w:p w14:paraId="73255E5F" w14:textId="77777777" w:rsidR="00F67D9B" w:rsidRPr="00F67D9B" w:rsidRDefault="00F67D9B" w:rsidP="003E24A7">
      <w:pPr>
        <w:suppressAutoHyphens/>
        <w:spacing w:after="0" w:line="240" w:lineRule="auto"/>
        <w:rPr>
          <w:rFonts w:ascii="Arial" w:eastAsia="Times New Roman" w:hAnsi="Arial" w:cs="Arial"/>
          <w:kern w:val="2"/>
          <w:lang w:eastAsia="zh-CN"/>
        </w:rPr>
      </w:pPr>
    </w:p>
    <w:p w14:paraId="7BA24749" w14:textId="77777777" w:rsidR="00F67D9B" w:rsidRPr="00F67D9B" w:rsidRDefault="00F67D9B" w:rsidP="005B3EAB">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do dyspozycji niezbędnych zasobów:</w:t>
      </w:r>
    </w:p>
    <w:p w14:paraId="1B95C79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5C15A585"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określenie zasoby (zdolności techniczne i zawodowe)</w:t>
      </w:r>
    </w:p>
    <w:p w14:paraId="457BC0B9" w14:textId="77777777" w:rsidR="00F67D9B" w:rsidRPr="00370EBC" w:rsidRDefault="00F67D9B" w:rsidP="005B3EAB">
      <w:pPr>
        <w:suppressAutoHyphens/>
        <w:spacing w:after="0" w:line="240" w:lineRule="auto"/>
        <w:jc w:val="center"/>
        <w:rPr>
          <w:rFonts w:ascii="Arial" w:eastAsia="Times New Roman" w:hAnsi="Arial" w:cs="Arial"/>
          <w:b/>
          <w:kern w:val="2"/>
          <w:sz w:val="8"/>
          <w:szCs w:val="8"/>
          <w:lang w:eastAsia="zh-CN"/>
        </w:rPr>
      </w:pPr>
    </w:p>
    <w:p w14:paraId="379D5824" w14:textId="7E2017BA"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przy realizacji zamówienia publicznego pn.:</w:t>
      </w:r>
      <w:r w:rsidR="00D4154A" w:rsidRPr="00D4154A">
        <w:t xml:space="preserve"> </w:t>
      </w:r>
      <w:r w:rsidR="005C38DF" w:rsidRPr="00F3685F">
        <w:rPr>
          <w:rFonts w:ascii="Arial" w:eastAsia="Calibri" w:hAnsi="Arial" w:cs="Arial"/>
          <w:b/>
          <w:bCs/>
          <w:lang w:eastAsia="pl-PL"/>
        </w:rPr>
        <w:t>„</w:t>
      </w:r>
      <w:r w:rsidR="005C38DF" w:rsidRPr="00F3685F">
        <w:rPr>
          <w:rFonts w:ascii="Arial" w:eastAsia="Calibri" w:hAnsi="Arial" w:cs="Arial"/>
          <w:b/>
          <w:lang w:eastAsia="pl-PL"/>
        </w:rPr>
        <w:t>Zakup energii elektrycznej dla Zakładu Gospodarki Odpadami Komunalnymi Sp</w:t>
      </w:r>
      <w:r w:rsidR="00AB3DD7">
        <w:rPr>
          <w:rFonts w:ascii="Arial" w:eastAsia="Calibri" w:hAnsi="Arial" w:cs="Arial"/>
          <w:b/>
          <w:lang w:eastAsia="pl-PL"/>
        </w:rPr>
        <w:t xml:space="preserve">. z o.o. </w:t>
      </w:r>
      <w:r w:rsidR="005C38DF" w:rsidRPr="00F3685F">
        <w:rPr>
          <w:rFonts w:ascii="Arial" w:eastAsia="Calibri" w:hAnsi="Arial" w:cs="Arial"/>
          <w:b/>
          <w:lang w:eastAsia="pl-PL"/>
        </w:rPr>
        <w:t xml:space="preserve">w </w:t>
      </w:r>
      <w:proofErr w:type="spellStart"/>
      <w:r w:rsidR="005C38DF" w:rsidRPr="00F3685F">
        <w:rPr>
          <w:rFonts w:ascii="Arial" w:eastAsia="Calibri" w:hAnsi="Arial" w:cs="Arial"/>
          <w:b/>
          <w:lang w:eastAsia="pl-PL"/>
        </w:rPr>
        <w:t>Rzędowie</w:t>
      </w:r>
      <w:proofErr w:type="spellEnd"/>
      <w:r w:rsidR="005C38DF">
        <w:rPr>
          <w:rFonts w:ascii="Arial" w:eastAsia="Calibri" w:hAnsi="Arial" w:cs="Arial"/>
          <w:b/>
          <w:lang w:eastAsia="pl-PL"/>
        </w:rPr>
        <w:t xml:space="preserve"> </w:t>
      </w:r>
      <w:r w:rsidR="00264A76" w:rsidRPr="00264A76">
        <w:rPr>
          <w:rFonts w:ascii="Arial" w:eastAsia="Calibri" w:hAnsi="Arial" w:cs="Arial"/>
          <w:b/>
          <w:lang w:eastAsia="pl-PL"/>
        </w:rPr>
        <w:t xml:space="preserve">oraz odkup energii elektrycznej wytworzonej przez </w:t>
      </w:r>
      <w:proofErr w:type="spellStart"/>
      <w:r w:rsidR="00047F84">
        <w:rPr>
          <w:rFonts w:ascii="Arial" w:eastAsia="Calibri" w:hAnsi="Arial" w:cs="Arial"/>
          <w:b/>
          <w:lang w:eastAsia="pl-PL"/>
        </w:rPr>
        <w:t>mikro</w:t>
      </w:r>
      <w:r w:rsidR="00264A76" w:rsidRPr="00264A76">
        <w:rPr>
          <w:rFonts w:ascii="Arial" w:eastAsia="Calibri" w:hAnsi="Arial" w:cs="Arial"/>
          <w:b/>
          <w:lang w:eastAsia="pl-PL"/>
        </w:rPr>
        <w:t>instalację</w:t>
      </w:r>
      <w:proofErr w:type="spellEnd"/>
      <w:r w:rsidR="00264A76" w:rsidRPr="00264A76">
        <w:rPr>
          <w:rFonts w:ascii="Arial" w:eastAsia="Calibri" w:hAnsi="Arial" w:cs="Arial"/>
          <w:b/>
          <w:lang w:eastAsia="pl-PL"/>
        </w:rPr>
        <w:t xml:space="preserve"> fotowoltaiczną</w:t>
      </w:r>
      <w:r w:rsidR="0099404D">
        <w:rPr>
          <w:rFonts w:ascii="Arial" w:eastAsia="Calibri" w:hAnsi="Arial" w:cs="Arial"/>
          <w:b/>
          <w:lang w:eastAsia="pl-PL"/>
        </w:rPr>
        <w:t>”</w:t>
      </w:r>
      <w:r w:rsidR="00264A76" w:rsidRPr="00264A76">
        <w:rPr>
          <w:rFonts w:ascii="Arial" w:eastAsia="Calibri" w:hAnsi="Arial" w:cs="Arial"/>
          <w:b/>
          <w:lang w:eastAsia="pl-PL"/>
        </w:rPr>
        <w:t xml:space="preserve"> </w:t>
      </w:r>
      <w:r w:rsidRPr="00F67D9B">
        <w:rPr>
          <w:rFonts w:ascii="Arial" w:eastAsia="Times New Roman" w:hAnsi="Arial" w:cs="Arial"/>
          <w:kern w:val="2"/>
          <w:lang w:eastAsia="zh-CN"/>
        </w:rPr>
        <w:t>poniżej podajemy szczegółowe informacje dot. udostępnienia zasobów:</w:t>
      </w:r>
    </w:p>
    <w:p w14:paraId="2A4B3C3D" w14:textId="77777777" w:rsidR="00F67D9B" w:rsidRPr="00370EBC" w:rsidRDefault="00F67D9B" w:rsidP="005B3EAB">
      <w:pPr>
        <w:suppressAutoHyphens/>
        <w:spacing w:after="0" w:line="240" w:lineRule="auto"/>
        <w:rPr>
          <w:rFonts w:ascii="Arial" w:eastAsia="Times New Roman" w:hAnsi="Arial" w:cs="Arial"/>
          <w:b/>
          <w:kern w:val="2"/>
          <w:sz w:val="16"/>
          <w:szCs w:val="16"/>
          <w:lang w:eastAsia="zh-CN"/>
        </w:rPr>
      </w:pPr>
    </w:p>
    <w:p w14:paraId="2352BDDD" w14:textId="77777777" w:rsidR="00F67D9B" w:rsidRPr="00F67D9B" w:rsidRDefault="00F67D9B" w:rsidP="004937E4">
      <w:pPr>
        <w:numPr>
          <w:ilvl w:val="3"/>
          <w:numId w:val="8"/>
        </w:numPr>
        <w:tabs>
          <w:tab w:val="left" w:pos="284"/>
        </w:tabs>
        <w:suppressAutoHyphens/>
        <w:spacing w:after="0" w:line="240" w:lineRule="auto"/>
        <w:ind w:hanging="2880"/>
        <w:rPr>
          <w:rFonts w:ascii="Arial" w:eastAsia="Times New Roman" w:hAnsi="Arial" w:cs="Arial"/>
          <w:b/>
          <w:kern w:val="2"/>
          <w:lang w:eastAsia="zh-CN"/>
        </w:rPr>
      </w:pPr>
      <w:r w:rsidRPr="00F67D9B">
        <w:rPr>
          <w:rFonts w:ascii="Arial" w:eastAsia="Times New Roman" w:hAnsi="Arial" w:cs="Arial"/>
          <w:kern w:val="2"/>
          <w:lang w:eastAsia="zh-CN"/>
        </w:rPr>
        <w:t>Zakres dostępnych Wykonawcy zasobów podmiotu udostępniającego zasoby:</w:t>
      </w:r>
    </w:p>
    <w:p w14:paraId="384A88A0" w14:textId="77777777" w:rsidR="00F67D9B" w:rsidRPr="00F67D9B" w:rsidRDefault="00F67D9B" w:rsidP="00F27F2C">
      <w:pPr>
        <w:tabs>
          <w:tab w:val="left" w:pos="426"/>
        </w:tabs>
        <w:suppressAutoHyphens/>
        <w:spacing w:after="0" w:line="276" w:lineRule="auto"/>
        <w:ind w:left="283" w:firstLine="1"/>
        <w:rPr>
          <w:rFonts w:ascii="Arial" w:eastAsia="Times New Roman" w:hAnsi="Arial" w:cs="Arial"/>
          <w:b/>
          <w:kern w:val="2"/>
          <w:lang w:eastAsia="zh-CN"/>
        </w:rPr>
      </w:pPr>
      <w:r w:rsidRPr="00F67D9B">
        <w:rPr>
          <w:rFonts w:ascii="Arial" w:eastAsia="Times New Roman" w:hAnsi="Arial" w:cs="Arial"/>
          <w:kern w:val="2"/>
          <w:lang w:eastAsia="zh-CN"/>
        </w:rPr>
        <w:t>………………………………………………………………………………………………………..…….</w:t>
      </w:r>
    </w:p>
    <w:p w14:paraId="1E682497" w14:textId="77777777" w:rsidR="00F67D9B" w:rsidRPr="00F67D9B" w:rsidRDefault="00F67D9B" w:rsidP="005B3EAB">
      <w:pPr>
        <w:tabs>
          <w:tab w:val="left" w:pos="225"/>
        </w:tabs>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2.</w:t>
      </w:r>
      <w:r w:rsidRPr="00F67D9B">
        <w:rPr>
          <w:rFonts w:ascii="Arial" w:eastAsia="Times New Roman" w:hAnsi="Arial" w:cs="Arial"/>
          <w:kern w:val="2"/>
          <w:lang w:eastAsia="zh-CN"/>
        </w:rPr>
        <w:tab/>
        <w:t>Sposób i okres udostępnienia Wykonawcy i wykorzystania przez niego zasobów podmiotu udostępniającego te zasoby przy wykonywaniu zamówienia.</w:t>
      </w:r>
    </w:p>
    <w:p w14:paraId="1C506CC1"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468EEEB" w14:textId="77777777" w:rsidR="00F67D9B" w:rsidRPr="00F67D9B" w:rsidRDefault="00F67D9B" w:rsidP="004937E4">
      <w:pPr>
        <w:numPr>
          <w:ilvl w:val="0"/>
          <w:numId w:val="8"/>
        </w:numPr>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F67D9B" w:rsidRDefault="00F67D9B" w:rsidP="00F27F2C">
      <w:pPr>
        <w:suppressAutoHyphens/>
        <w:spacing w:after="0" w:line="276" w:lineRule="auto"/>
        <w:ind w:left="283"/>
        <w:rPr>
          <w:rFonts w:ascii="Arial" w:eastAsia="Times New Roman" w:hAnsi="Arial" w:cs="Arial"/>
          <w:b/>
          <w:kern w:val="2"/>
          <w:lang w:eastAsia="zh-CN"/>
        </w:rPr>
      </w:pPr>
      <w:r w:rsidRPr="00F67D9B">
        <w:rPr>
          <w:rFonts w:ascii="Arial" w:eastAsia="Times New Roman" w:hAnsi="Arial" w:cs="Arial"/>
          <w:kern w:val="2"/>
          <w:lang w:eastAsia="zh-CN"/>
        </w:rPr>
        <w:t>……………………………………………………………………………………………………………..</w:t>
      </w:r>
    </w:p>
    <w:p w14:paraId="71E72939" w14:textId="77777777" w:rsidR="00F67D9B" w:rsidRPr="00E10BE8" w:rsidRDefault="00F67D9B" w:rsidP="00F27F2C">
      <w:pPr>
        <w:suppressAutoHyphens/>
        <w:spacing w:after="0" w:line="276" w:lineRule="auto"/>
        <w:jc w:val="both"/>
        <w:rPr>
          <w:rFonts w:ascii="Arial" w:eastAsia="Times New Roman" w:hAnsi="Arial" w:cs="Arial"/>
          <w:i/>
          <w:kern w:val="2"/>
          <w:sz w:val="20"/>
          <w:szCs w:val="20"/>
          <w:lang w:eastAsia="zh-CN"/>
        </w:rPr>
      </w:pPr>
      <w:r w:rsidRPr="00E10BE8">
        <w:rPr>
          <w:rFonts w:ascii="Arial" w:eastAsia="Times New Roman" w:hAnsi="Arial" w:cs="Arial"/>
          <w:i/>
          <w:kern w:val="2"/>
          <w:sz w:val="20"/>
          <w:szCs w:val="20"/>
          <w:lang w:val="x-none" w:eastAsia="x-none"/>
        </w:rPr>
        <w:t>Oświadczam, że gwarantuj</w:t>
      </w:r>
      <w:r w:rsidRPr="00E10BE8">
        <w:rPr>
          <w:rFonts w:ascii="Arial" w:eastAsia="Times New Roman" w:hAnsi="Arial" w:cs="Arial"/>
          <w:i/>
          <w:kern w:val="2"/>
          <w:sz w:val="20"/>
          <w:szCs w:val="20"/>
          <w:lang w:eastAsia="x-none"/>
        </w:rPr>
        <w:t>ę</w:t>
      </w:r>
      <w:r w:rsidRPr="00E10BE8">
        <w:rPr>
          <w:rFonts w:ascii="Arial" w:eastAsia="Times New Roman" w:hAnsi="Arial" w:cs="Arial"/>
          <w:i/>
          <w:kern w:val="2"/>
          <w:sz w:val="20"/>
          <w:szCs w:val="20"/>
          <w:lang w:val="x-none" w:eastAsia="x-none"/>
        </w:rPr>
        <w:t xml:space="preserve"> Wykonawcy rzeczywisty dostęp do</w:t>
      </w:r>
      <w:r w:rsidRPr="00E10BE8">
        <w:rPr>
          <w:rFonts w:ascii="Arial" w:eastAsia="Times New Roman" w:hAnsi="Arial" w:cs="Arial"/>
          <w:i/>
          <w:kern w:val="2"/>
          <w:sz w:val="20"/>
          <w:szCs w:val="20"/>
          <w:lang w:eastAsia="x-none"/>
        </w:rPr>
        <w:t xml:space="preserve"> ww.</w:t>
      </w:r>
      <w:r w:rsidRPr="00E10BE8">
        <w:rPr>
          <w:rFonts w:ascii="Arial" w:eastAsia="Times New Roman" w:hAnsi="Arial" w:cs="Arial"/>
          <w:i/>
          <w:kern w:val="2"/>
          <w:sz w:val="20"/>
          <w:szCs w:val="20"/>
          <w:lang w:val="x-none" w:eastAsia="x-none"/>
        </w:rPr>
        <w:t xml:space="preserve"> zasobów oraz, że wszystkie informacje podane w</w:t>
      </w:r>
      <w:r w:rsidRPr="00E10BE8">
        <w:rPr>
          <w:rFonts w:ascii="Arial" w:eastAsia="Times New Roman" w:hAnsi="Arial" w:cs="Arial"/>
          <w:i/>
          <w:kern w:val="2"/>
          <w:sz w:val="20"/>
          <w:szCs w:val="20"/>
          <w:lang w:eastAsia="x-none"/>
        </w:rPr>
        <w:t xml:space="preserve"> niniejszym </w:t>
      </w:r>
      <w:r w:rsidRPr="00E10BE8">
        <w:rPr>
          <w:rFonts w:ascii="Arial" w:eastAsia="Times New Roman" w:hAnsi="Arial" w:cs="Arial"/>
          <w:i/>
          <w:kern w:val="2"/>
          <w:sz w:val="20"/>
          <w:szCs w:val="20"/>
          <w:lang w:val="x-none" w:eastAsia="x-none"/>
        </w:rPr>
        <w:t>oświadczeni</w:t>
      </w:r>
      <w:r w:rsidRPr="00E10BE8">
        <w:rPr>
          <w:rFonts w:ascii="Arial" w:eastAsia="Times New Roman" w:hAnsi="Arial" w:cs="Arial"/>
          <w:i/>
          <w:kern w:val="2"/>
          <w:sz w:val="20"/>
          <w:szCs w:val="20"/>
          <w:lang w:eastAsia="x-none"/>
        </w:rPr>
        <w:t>u</w:t>
      </w:r>
      <w:r w:rsidRPr="00E10BE8">
        <w:rPr>
          <w:rFonts w:ascii="Arial" w:eastAsia="Times New Roman" w:hAnsi="Arial" w:cs="Arial"/>
          <w:i/>
          <w:kern w:val="2"/>
          <w:sz w:val="20"/>
          <w:szCs w:val="20"/>
          <w:lang w:val="x-none" w:eastAsia="x-none"/>
        </w:rPr>
        <w:t xml:space="preserve"> są aktualne </w:t>
      </w:r>
      <w:r w:rsidRPr="00E10BE8">
        <w:rPr>
          <w:rFonts w:ascii="Arial" w:eastAsia="Times New Roman" w:hAnsi="Arial" w:cs="Arial"/>
          <w:i/>
          <w:kern w:val="2"/>
          <w:sz w:val="20"/>
          <w:szCs w:val="20"/>
          <w:lang w:eastAsia="zh-CN"/>
        </w:rPr>
        <w:t>na dzień składania ofert</w:t>
      </w:r>
      <w:r w:rsidRPr="00E10BE8">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E10BE8">
        <w:rPr>
          <w:rFonts w:ascii="Arial" w:eastAsia="Times New Roman" w:hAnsi="Arial" w:cs="Arial"/>
          <w:kern w:val="2"/>
          <w:sz w:val="20"/>
          <w:szCs w:val="20"/>
          <w:lang w:eastAsia="zh-CN"/>
        </w:rPr>
        <w:t xml:space="preserve"> </w:t>
      </w:r>
    </w:p>
    <w:p w14:paraId="4C2551DD" w14:textId="77777777" w:rsidR="00F67D9B" w:rsidRPr="00F67D9B" w:rsidRDefault="00F67D9B" w:rsidP="00F27F2C">
      <w:pPr>
        <w:spacing w:after="0" w:line="276" w:lineRule="auto"/>
        <w:jc w:val="both"/>
        <w:rPr>
          <w:rFonts w:ascii="Arial" w:eastAsia="Times New Roman" w:hAnsi="Arial" w:cs="Arial"/>
          <w:b/>
          <w:i/>
          <w:iCs/>
          <w:color w:val="FF0000"/>
          <w:sz w:val="20"/>
          <w:szCs w:val="20"/>
          <w:lang w:eastAsia="pl-PL"/>
        </w:rPr>
      </w:pPr>
    </w:p>
    <w:p w14:paraId="6D64A59F" w14:textId="504AC041"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5</w:t>
      </w:r>
      <w:r w:rsidR="005F57EC">
        <w:rPr>
          <w:rFonts w:ascii="Arial" w:eastAsia="Times New Roman" w:hAnsi="Arial" w:cs="Arial"/>
          <w:i/>
          <w:kern w:val="2"/>
          <w:lang w:eastAsia="zh-CN"/>
        </w:rPr>
        <w:t xml:space="preserve"> SWZ</w:t>
      </w:r>
    </w:p>
    <w:p w14:paraId="4932B05C" w14:textId="77777777" w:rsidR="00F67D9B" w:rsidRPr="00F67D9B" w:rsidRDefault="00F67D9B" w:rsidP="00F27F2C">
      <w:pPr>
        <w:suppressAutoHyphens/>
        <w:spacing w:after="0" w:line="276" w:lineRule="auto"/>
        <w:jc w:val="right"/>
        <w:rPr>
          <w:rFonts w:ascii="Arial" w:eastAsia="Times New Roman" w:hAnsi="Arial" w:cs="Arial"/>
          <w:b/>
          <w:kern w:val="2"/>
          <w:lang w:eastAsia="zh-CN"/>
        </w:rPr>
      </w:pPr>
    </w:p>
    <w:p w14:paraId="38A48CF8"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1BC0CDE1"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EA6E4AA" w14:textId="77777777" w:rsidR="00F67D9B" w:rsidRPr="00F67D9B" w:rsidRDefault="00F67D9B" w:rsidP="00F27F2C">
      <w:pPr>
        <w:tabs>
          <w:tab w:val="left" w:pos="1530"/>
          <w:tab w:val="left" w:pos="1695"/>
          <w:tab w:val="left" w:pos="1815"/>
        </w:tabs>
        <w:suppressAutoHyphens/>
        <w:spacing w:after="0" w:line="276" w:lineRule="auto"/>
        <w:ind w:left="3005" w:hanging="3005"/>
        <w:rPr>
          <w:rFonts w:ascii="Arial" w:eastAsia="Times New Roman" w:hAnsi="Arial" w:cs="Arial"/>
          <w:b/>
          <w:kern w:val="2"/>
          <w:lang w:eastAsia="zh-CN"/>
        </w:rPr>
      </w:pPr>
      <w:r w:rsidRPr="00F67D9B">
        <w:rPr>
          <w:rFonts w:ascii="Arial" w:eastAsia="Times New Roman" w:hAnsi="Arial" w:cs="Arial"/>
          <w:i/>
          <w:kern w:val="2"/>
          <w:lang w:eastAsia="zh-CN"/>
        </w:rPr>
        <w:t xml:space="preserve">Nazwa i siedziba podmiotu udostępniającego zasoby </w:t>
      </w:r>
    </w:p>
    <w:p w14:paraId="544FC2AC" w14:textId="77777777" w:rsidR="007671BD" w:rsidRDefault="00F67D9B"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6"/>
          <w:szCs w:val="26"/>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b/>
          <w:bCs/>
          <w:kern w:val="2"/>
          <w:lang w:eastAsia="zh-CN"/>
        </w:rPr>
        <w:t xml:space="preserve"> </w:t>
      </w:r>
      <w:r w:rsidR="007671BD" w:rsidRPr="00F3685F">
        <w:rPr>
          <w:rFonts w:ascii="Arial" w:eastAsia="Times New Roman" w:hAnsi="Arial" w:cs="Arial"/>
          <w:b/>
          <w:kern w:val="2"/>
          <w:sz w:val="26"/>
          <w:szCs w:val="26"/>
          <w:lang w:eastAsia="zh-CN"/>
        </w:rPr>
        <w:t>Zakład Gospodarki</w:t>
      </w:r>
    </w:p>
    <w:p w14:paraId="739F22E0" w14:textId="77640CE6" w:rsidR="00F67D9B" w:rsidRPr="00F67D9B" w:rsidRDefault="007671BD"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8"/>
          <w:szCs w:val="28"/>
          <w:lang w:eastAsia="zh-CN"/>
        </w:rPr>
      </w:pPr>
      <w:r w:rsidRPr="00F3685F">
        <w:rPr>
          <w:rFonts w:ascii="Arial" w:eastAsia="Times New Roman" w:hAnsi="Arial" w:cs="Arial"/>
          <w:b/>
          <w:kern w:val="2"/>
          <w:sz w:val="26"/>
          <w:szCs w:val="26"/>
          <w:lang w:eastAsia="zh-CN"/>
        </w:rPr>
        <w:t xml:space="preserve"> Odpadami Komunalnymi Sp. z o.o.</w:t>
      </w:r>
    </w:p>
    <w:p w14:paraId="3B09D267"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02D989F8"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6E8EACAF"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 xml:space="preserve">Oświadczenie podmiotu udostępniającego zasoby </w:t>
      </w:r>
    </w:p>
    <w:p w14:paraId="72839B4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o niepodleganiu wykluczeniu oraz spełnianiu warunków udziału w postępowaniu</w:t>
      </w:r>
    </w:p>
    <w:p w14:paraId="3DE7E9C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składane na podstawie art. 125 ust. 5 ustawy z dnia 11 września 2019r.</w:t>
      </w:r>
    </w:p>
    <w:p w14:paraId="4EB53503" w14:textId="6363BEA9" w:rsidR="00F67D9B" w:rsidRPr="00370EBC" w:rsidRDefault="00F67D9B" w:rsidP="00370EBC">
      <w:pPr>
        <w:suppressAutoHyphens/>
        <w:spacing w:after="0" w:line="276" w:lineRule="auto"/>
        <w:jc w:val="center"/>
        <w:rPr>
          <w:rFonts w:ascii="Arial" w:eastAsia="Times New Roman" w:hAnsi="Arial" w:cs="Arial"/>
          <w:kern w:val="2"/>
          <w:sz w:val="24"/>
          <w:szCs w:val="24"/>
          <w:lang w:eastAsia="zh-CN"/>
        </w:rPr>
      </w:pPr>
      <w:r w:rsidRPr="00F67D9B">
        <w:rPr>
          <w:rFonts w:ascii="Arial" w:eastAsia="Times New Roman" w:hAnsi="Arial" w:cs="Arial"/>
          <w:b/>
          <w:bCs/>
          <w:kern w:val="2"/>
          <w:sz w:val="24"/>
          <w:szCs w:val="24"/>
          <w:lang w:eastAsia="zh-CN"/>
        </w:rPr>
        <w:t xml:space="preserve">Prawo zamówień publicznych (dalej jako: ustawa </w:t>
      </w:r>
      <w:proofErr w:type="spellStart"/>
      <w:r w:rsidRPr="00F67D9B">
        <w:rPr>
          <w:rFonts w:ascii="Arial" w:eastAsia="Times New Roman" w:hAnsi="Arial" w:cs="Arial"/>
          <w:b/>
          <w:bCs/>
          <w:kern w:val="2"/>
          <w:sz w:val="24"/>
          <w:szCs w:val="24"/>
          <w:lang w:eastAsia="zh-CN"/>
        </w:rPr>
        <w:t>Pzp</w:t>
      </w:r>
      <w:proofErr w:type="spellEnd"/>
      <w:r w:rsidRPr="00F67D9B">
        <w:rPr>
          <w:rFonts w:ascii="Arial" w:eastAsia="Times New Roman" w:hAnsi="Arial" w:cs="Arial"/>
          <w:b/>
          <w:bCs/>
          <w:kern w:val="2"/>
          <w:sz w:val="24"/>
          <w:szCs w:val="24"/>
          <w:lang w:eastAsia="zh-CN"/>
        </w:rPr>
        <w:t>)</w:t>
      </w:r>
    </w:p>
    <w:p w14:paraId="07D173D8" w14:textId="77777777" w:rsidR="00F67D9B" w:rsidRPr="00F67D9B" w:rsidRDefault="00F67D9B" w:rsidP="00370EBC">
      <w:pPr>
        <w:suppressAutoHyphens/>
        <w:spacing w:after="0" w:line="276" w:lineRule="auto"/>
        <w:rPr>
          <w:rFonts w:ascii="Arial" w:eastAsia="Times New Roman" w:hAnsi="Arial" w:cs="Arial"/>
          <w:kern w:val="2"/>
          <w:lang w:eastAsia="zh-CN"/>
        </w:rPr>
      </w:pPr>
    </w:p>
    <w:p w14:paraId="3CF21347" w14:textId="3518F0DA" w:rsidR="00F67D9B" w:rsidRPr="00817064" w:rsidRDefault="00F67D9B" w:rsidP="00817064">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ab/>
        <w:t>Na potrzeby postępowania o udzielenie zamówienia publicznego pn</w:t>
      </w:r>
      <w:r w:rsidRPr="008A4105">
        <w:rPr>
          <w:rFonts w:ascii="Arial" w:eastAsia="Times New Roman" w:hAnsi="Arial" w:cs="Arial"/>
          <w:kern w:val="2"/>
          <w:lang w:eastAsia="zh-CN"/>
        </w:rPr>
        <w:t>.</w:t>
      </w:r>
      <w:r w:rsidR="00817064" w:rsidRPr="008A4105">
        <w:rPr>
          <w:rFonts w:ascii="Arial" w:eastAsia="Calibri" w:hAnsi="Arial" w:cs="Arial"/>
          <w:lang w:eastAsia="pl-PL"/>
        </w:rPr>
        <w:t>:</w:t>
      </w:r>
      <w:r w:rsidR="00817064">
        <w:rPr>
          <w:rFonts w:ascii="Arial" w:eastAsia="Calibri" w:hAnsi="Arial" w:cs="Arial"/>
          <w:b/>
          <w:bCs/>
          <w:lang w:eastAsia="pl-PL"/>
        </w:rPr>
        <w:t xml:space="preserve"> </w:t>
      </w:r>
      <w:r w:rsidR="005C38DF" w:rsidRPr="00F3685F">
        <w:rPr>
          <w:rFonts w:ascii="Arial" w:eastAsia="Calibri" w:hAnsi="Arial" w:cs="Arial"/>
          <w:b/>
          <w:bCs/>
          <w:lang w:eastAsia="pl-PL"/>
        </w:rPr>
        <w:t>„</w:t>
      </w:r>
      <w:r w:rsidR="005C38DF" w:rsidRPr="00F3685F">
        <w:rPr>
          <w:rFonts w:ascii="Arial" w:eastAsia="Calibri" w:hAnsi="Arial" w:cs="Arial"/>
          <w:b/>
          <w:lang w:eastAsia="pl-PL"/>
        </w:rPr>
        <w:t>Zakup energii elektrycznej dla Zakładu Gospodarki Odpadami Komunalnymi Sp</w:t>
      </w:r>
      <w:r w:rsidR="00AB3DD7">
        <w:rPr>
          <w:rFonts w:ascii="Arial" w:eastAsia="Calibri" w:hAnsi="Arial" w:cs="Arial"/>
          <w:b/>
          <w:lang w:eastAsia="pl-PL"/>
        </w:rPr>
        <w:t xml:space="preserve">. z o.o. </w:t>
      </w:r>
      <w:r w:rsidR="005C38DF" w:rsidRPr="00F3685F">
        <w:rPr>
          <w:rFonts w:ascii="Arial" w:eastAsia="Calibri" w:hAnsi="Arial" w:cs="Arial"/>
          <w:b/>
          <w:lang w:eastAsia="pl-PL"/>
        </w:rPr>
        <w:t xml:space="preserve">w </w:t>
      </w:r>
      <w:proofErr w:type="spellStart"/>
      <w:r w:rsidR="005C38DF" w:rsidRPr="00F3685F">
        <w:rPr>
          <w:rFonts w:ascii="Arial" w:eastAsia="Calibri" w:hAnsi="Arial" w:cs="Arial"/>
          <w:b/>
          <w:lang w:eastAsia="pl-PL"/>
        </w:rPr>
        <w:t>Rzędowie</w:t>
      </w:r>
      <w:proofErr w:type="spellEnd"/>
      <w:r w:rsidR="00264A76" w:rsidRPr="00264A76">
        <w:t xml:space="preserve"> </w:t>
      </w:r>
      <w:r w:rsidR="00264A76" w:rsidRPr="00264A76">
        <w:rPr>
          <w:rFonts w:ascii="Arial" w:eastAsia="Calibri" w:hAnsi="Arial" w:cs="Arial"/>
          <w:b/>
          <w:lang w:eastAsia="pl-PL"/>
        </w:rPr>
        <w:t xml:space="preserve">oraz odkup energii elektrycznej wytworzonej przez </w:t>
      </w:r>
      <w:proofErr w:type="spellStart"/>
      <w:r w:rsidR="00047F84">
        <w:rPr>
          <w:rFonts w:ascii="Arial" w:eastAsia="Calibri" w:hAnsi="Arial" w:cs="Arial"/>
          <w:b/>
          <w:lang w:eastAsia="pl-PL"/>
        </w:rPr>
        <w:t>mikro</w:t>
      </w:r>
      <w:r w:rsidR="00264A76" w:rsidRPr="00264A76">
        <w:rPr>
          <w:rFonts w:ascii="Arial" w:eastAsia="Calibri" w:hAnsi="Arial" w:cs="Arial"/>
          <w:b/>
          <w:lang w:eastAsia="pl-PL"/>
        </w:rPr>
        <w:t>instalację</w:t>
      </w:r>
      <w:proofErr w:type="spellEnd"/>
      <w:r w:rsidR="00264A76" w:rsidRPr="00264A76">
        <w:rPr>
          <w:rFonts w:ascii="Arial" w:eastAsia="Calibri" w:hAnsi="Arial" w:cs="Arial"/>
          <w:b/>
          <w:lang w:eastAsia="pl-PL"/>
        </w:rPr>
        <w:t xml:space="preserve"> fotowoltaiczną</w:t>
      </w:r>
      <w:r w:rsidR="00264A76">
        <w:rPr>
          <w:rFonts w:ascii="Arial" w:eastAsia="Calibri" w:hAnsi="Arial" w:cs="Arial"/>
          <w:b/>
          <w:lang w:eastAsia="pl-PL"/>
        </w:rPr>
        <w:t>”</w:t>
      </w:r>
      <w:r w:rsidR="00D4154A" w:rsidRPr="00D4154A">
        <w:rPr>
          <w:rFonts w:ascii="Arial" w:hAnsi="Arial" w:cs="Arial"/>
          <w:b/>
          <w:bCs/>
          <w:spacing w:val="-1"/>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00F3685F" w:rsidRPr="00F67D9B">
        <w:rPr>
          <w:rFonts w:ascii="Arial" w:eastAsia="Times New Roman" w:hAnsi="Arial" w:cs="Arial"/>
          <w:kern w:val="2"/>
          <w:lang w:eastAsia="zh-CN"/>
        </w:rPr>
        <w:t xml:space="preserve"> </w:t>
      </w:r>
      <w:r w:rsidRPr="00F67D9B">
        <w:rPr>
          <w:rFonts w:ascii="Arial" w:eastAsia="Times New Roman" w:hAnsi="Arial" w:cs="Arial"/>
          <w:kern w:val="2"/>
          <w:lang w:eastAsia="zh-CN"/>
        </w:rPr>
        <w:t>oświadczam, co następuje:</w:t>
      </w:r>
    </w:p>
    <w:p w14:paraId="2DDA59B2" w14:textId="77777777" w:rsidR="00F67D9B" w:rsidRPr="00F67D9B" w:rsidRDefault="00F67D9B" w:rsidP="00F27F2C">
      <w:pPr>
        <w:suppressAutoHyphens/>
        <w:spacing w:after="0" w:line="276" w:lineRule="auto"/>
        <w:rPr>
          <w:rFonts w:ascii="Arial" w:eastAsia="Times New Roman" w:hAnsi="Arial" w:cs="Arial"/>
          <w:kern w:val="2"/>
          <w:lang w:eastAsia="zh-CN"/>
        </w:rPr>
      </w:pPr>
    </w:p>
    <w:p w14:paraId="2CAFBF68" w14:textId="77777777" w:rsidR="00F67D9B" w:rsidRPr="00F67D9B" w:rsidRDefault="00F67D9B" w:rsidP="001A5849">
      <w:pPr>
        <w:numPr>
          <w:ilvl w:val="0"/>
          <w:numId w:val="58"/>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oraz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D4EC608" w14:textId="77777777" w:rsidR="00F67D9B" w:rsidRPr="00F67D9B" w:rsidRDefault="00F67D9B" w:rsidP="00F27F2C">
      <w:pPr>
        <w:tabs>
          <w:tab w:val="num" w:pos="426"/>
        </w:tabs>
        <w:suppressAutoHyphens/>
        <w:spacing w:after="0" w:line="276" w:lineRule="auto"/>
        <w:ind w:left="426" w:hanging="426"/>
        <w:rPr>
          <w:rFonts w:ascii="Arial" w:eastAsia="Times New Roman" w:hAnsi="Arial" w:cs="Arial"/>
          <w:kern w:val="2"/>
          <w:lang w:eastAsia="zh-CN"/>
        </w:rPr>
      </w:pPr>
    </w:p>
    <w:p w14:paraId="0210052A" w14:textId="39C8983A" w:rsidR="00F67D9B" w:rsidRPr="004B6D3D" w:rsidRDefault="00F67D9B" w:rsidP="001A5849">
      <w:pPr>
        <w:numPr>
          <w:ilvl w:val="0"/>
          <w:numId w:val="58"/>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oświadczam, że spełniam warunki udziału w postępowaniu, w zakresie, w jakim Wykonawca powołuje się na moje/nasze zasoby.</w:t>
      </w:r>
    </w:p>
    <w:p w14:paraId="034495AC" w14:textId="77777777" w:rsidR="004B6D3D" w:rsidRDefault="004B6D3D" w:rsidP="004B6D3D">
      <w:pPr>
        <w:pStyle w:val="Akapitzlist"/>
        <w:rPr>
          <w:rFonts w:ascii="Arial" w:hAnsi="Arial" w:cs="Arial"/>
          <w:b/>
          <w:kern w:val="2"/>
        </w:rPr>
      </w:pPr>
    </w:p>
    <w:p w14:paraId="3BA2D13C" w14:textId="359938FF" w:rsidR="00F67D9B" w:rsidRPr="004B6D3D" w:rsidRDefault="004B6D3D" w:rsidP="001A5849">
      <w:pPr>
        <w:numPr>
          <w:ilvl w:val="0"/>
          <w:numId w:val="58"/>
        </w:numPr>
        <w:suppressAutoHyphens/>
        <w:spacing w:after="0" w:line="276" w:lineRule="auto"/>
        <w:ind w:left="284" w:hanging="284"/>
        <w:jc w:val="both"/>
        <w:rPr>
          <w:rFonts w:ascii="Arial" w:eastAsia="Times New Roman" w:hAnsi="Arial" w:cs="Arial"/>
          <w:bCs/>
          <w:kern w:val="2"/>
          <w:lang w:eastAsia="zh-CN"/>
        </w:rPr>
      </w:pPr>
      <w:r w:rsidRPr="004B6D3D">
        <w:rPr>
          <w:rFonts w:ascii="Arial" w:eastAsia="Times New Roman" w:hAnsi="Arial" w:cs="Arial"/>
          <w:bCs/>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7041AE62" w14:textId="77777777" w:rsidR="00F67D9B" w:rsidRPr="00F67D9B" w:rsidRDefault="00F67D9B" w:rsidP="00F27F2C">
      <w:pPr>
        <w:suppressAutoHyphens/>
        <w:spacing w:after="0" w:line="276" w:lineRule="auto"/>
        <w:jc w:val="right"/>
        <w:rPr>
          <w:rFonts w:ascii="Arial" w:eastAsia="Times New Roman" w:hAnsi="Arial" w:cs="Arial"/>
          <w:i/>
          <w:kern w:val="2"/>
          <w:lang w:eastAsia="zh-CN"/>
        </w:rPr>
      </w:pPr>
    </w:p>
    <w:p w14:paraId="22CBD04D"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t>Ponadto wskazuję dane bezpłatnych i ogólnodostępnych baz danych, umożliwiające dostęp do odpisu lub informacji z Krajowego Rejestru Sądowego lub Centralnej Ewidencji Działalności Gospodarczej lub innego właściwego rejestru:</w:t>
      </w:r>
    </w:p>
    <w:p w14:paraId="0002E6A1"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0A565B00"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2DEDBE6F"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14AF68D0"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2854AEAF"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3BE2F1D"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p>
    <w:p w14:paraId="42224693" w14:textId="77777777" w:rsidR="00F67D9B" w:rsidRPr="00B42BBA"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b/>
          <w:kern w:val="2"/>
          <w:lang w:eastAsia="zh-CN"/>
        </w:rPr>
        <w:t>OŚWIADCZENIE</w:t>
      </w:r>
      <w:r w:rsidR="00B42BBA">
        <w:rPr>
          <w:rFonts w:ascii="Arial" w:eastAsia="Times New Roman" w:hAnsi="Arial" w:cs="Arial"/>
          <w:b/>
          <w:kern w:val="2"/>
          <w:lang w:eastAsia="zh-CN"/>
        </w:rPr>
        <w:t xml:space="preserve"> DOTYCZĄCE PODANYCH INFORMACJI:</w:t>
      </w:r>
    </w:p>
    <w:p w14:paraId="37FA437A"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16FB8381"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44FC291" w14:textId="63738661" w:rsidR="00F67D9B" w:rsidRPr="00B14DC3" w:rsidRDefault="00F67D9B" w:rsidP="00B14DC3">
      <w:pPr>
        <w:spacing w:after="0" w:line="276" w:lineRule="auto"/>
        <w:jc w:val="both"/>
        <w:rPr>
          <w:rFonts w:ascii="Arial" w:eastAsia="Times New Roman" w:hAnsi="Arial" w:cs="Arial"/>
          <w:b/>
          <w:i/>
          <w:iCs/>
          <w:color w:val="FF0000"/>
          <w:sz w:val="20"/>
          <w:szCs w:val="20"/>
          <w:lang w:eastAsia="pl-PL"/>
        </w:rPr>
      </w:pPr>
      <w:r w:rsidRPr="00F67D9B">
        <w:rPr>
          <w:rFonts w:ascii="Arial" w:eastAsia="Times New Roman" w:hAnsi="Arial" w:cs="Arial"/>
          <w:b/>
          <w:kern w:val="2"/>
          <w:lang w:eastAsia="zh-CN"/>
        </w:rPr>
        <w:tab/>
      </w:r>
    </w:p>
    <w:p w14:paraId="3F60AF6A" w14:textId="0C6FE3A9" w:rsidR="00DD3513" w:rsidRDefault="00F67D9B" w:rsidP="00DD3513">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br w:type="column"/>
      </w:r>
    </w:p>
    <w:p w14:paraId="4C3B57FF" w14:textId="59A5D66C" w:rsidR="00F67D9B" w:rsidRPr="00F67D9B" w:rsidRDefault="00F67D9B" w:rsidP="00F27F2C">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99404D">
        <w:rPr>
          <w:rFonts w:ascii="Arial" w:eastAsia="Times New Roman" w:hAnsi="Arial" w:cs="Arial"/>
          <w:i/>
          <w:kern w:val="2"/>
          <w:lang w:eastAsia="zh-CN"/>
        </w:rPr>
        <w:t>6</w:t>
      </w:r>
      <w:r w:rsidR="005F57EC">
        <w:rPr>
          <w:rFonts w:ascii="Arial" w:eastAsia="Times New Roman" w:hAnsi="Arial" w:cs="Arial"/>
          <w:i/>
          <w:kern w:val="2"/>
          <w:lang w:eastAsia="zh-CN"/>
        </w:rPr>
        <w:t xml:space="preserve"> SWZ</w:t>
      </w:r>
    </w:p>
    <w:p w14:paraId="1BABA2C9" w14:textId="77777777" w:rsidR="00F67D9B" w:rsidRP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128ADCEB" w14:textId="1BF1CB8B" w:rsidR="007671BD" w:rsidRPr="00F67D9B" w:rsidRDefault="007671BD" w:rsidP="005635D9">
      <w:pPr>
        <w:suppressAutoHyphens/>
        <w:spacing w:after="0" w:line="276" w:lineRule="auto"/>
        <w:ind w:left="2127" w:firstLine="709"/>
        <w:rPr>
          <w:rFonts w:ascii="Arial" w:eastAsia="Times New Roman" w:hAnsi="Arial" w:cs="Arial"/>
          <w:b/>
          <w:kern w:val="2"/>
          <w:lang w:eastAsia="zh-CN"/>
        </w:rPr>
      </w:pPr>
      <w:r w:rsidRPr="00F3685F">
        <w:rPr>
          <w:rFonts w:ascii="Arial" w:eastAsia="Times New Roman" w:hAnsi="Arial" w:cs="Arial"/>
          <w:b/>
          <w:kern w:val="2"/>
          <w:sz w:val="26"/>
          <w:szCs w:val="26"/>
          <w:lang w:eastAsia="zh-CN"/>
        </w:rPr>
        <w:t>Zakład Gospodark</w:t>
      </w:r>
      <w:r>
        <w:rPr>
          <w:rFonts w:ascii="Arial" w:eastAsia="Times New Roman" w:hAnsi="Arial" w:cs="Arial"/>
          <w:b/>
          <w:kern w:val="2"/>
          <w:sz w:val="26"/>
          <w:szCs w:val="26"/>
          <w:lang w:eastAsia="zh-CN"/>
        </w:rPr>
        <w:t xml:space="preserve">i </w:t>
      </w:r>
      <w:r w:rsidRPr="00F3685F">
        <w:rPr>
          <w:rFonts w:ascii="Arial" w:eastAsia="Times New Roman" w:hAnsi="Arial" w:cs="Arial"/>
          <w:b/>
          <w:kern w:val="2"/>
          <w:sz w:val="26"/>
          <w:szCs w:val="26"/>
          <w:lang w:eastAsia="zh-CN"/>
        </w:rPr>
        <w:t>Odpadami Komunalnymi Sp. z o.o.</w:t>
      </w:r>
    </w:p>
    <w:p w14:paraId="64D7CC7E" w14:textId="7449E3BB" w:rsidR="00F67D9B" w:rsidRPr="00F67D9B" w:rsidRDefault="00F67D9B" w:rsidP="00F27F2C">
      <w:pPr>
        <w:suppressAutoHyphens/>
        <w:spacing w:after="0" w:line="276" w:lineRule="auto"/>
        <w:rPr>
          <w:rFonts w:ascii="Arial" w:eastAsia="Times New Roman" w:hAnsi="Arial" w:cs="Arial"/>
          <w:b/>
          <w:kern w:val="2"/>
          <w:sz w:val="28"/>
          <w:szCs w:val="28"/>
          <w:lang w:eastAsia="zh-CN"/>
        </w:rPr>
      </w:pPr>
      <w:r w:rsidRPr="00F67D9B">
        <w:rPr>
          <w:rFonts w:ascii="Arial" w:eastAsia="Times New Roman" w:hAnsi="Arial" w:cs="Arial"/>
          <w:b/>
          <w:kern w:val="2"/>
          <w:lang w:eastAsia="zh-CN"/>
        </w:rPr>
        <w:t xml:space="preserve">siedziba ……………………….……..                                              </w:t>
      </w:r>
    </w:p>
    <w:p w14:paraId="45CCFBCE"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63E4D53E" w14:textId="77777777" w:rsidR="00F67D9B" w:rsidRPr="00F67D9B" w:rsidRDefault="00F67D9B" w:rsidP="00F27F2C">
      <w:pPr>
        <w:suppressAutoHyphens/>
        <w:spacing w:after="0" w:line="276" w:lineRule="auto"/>
        <w:ind w:right="5953"/>
        <w:rPr>
          <w:rFonts w:ascii="Arial" w:eastAsia="Times New Roman" w:hAnsi="Arial" w:cs="Arial"/>
          <w:b/>
          <w:i/>
          <w:kern w:val="2"/>
          <w:lang w:eastAsia="zh-CN"/>
        </w:rPr>
      </w:pPr>
      <w:r w:rsidRPr="00F67D9B">
        <w:rPr>
          <w:rFonts w:ascii="Arial" w:eastAsia="Times New Roman" w:hAnsi="Arial" w:cs="Arial"/>
          <w:b/>
          <w:i/>
          <w:kern w:val="2"/>
          <w:lang w:eastAsia="zh-CN"/>
        </w:rPr>
        <w:t>nr REGON…………………………….</w:t>
      </w:r>
    </w:p>
    <w:p w14:paraId="5CD58955"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KRS…………………………………</w:t>
      </w:r>
    </w:p>
    <w:p w14:paraId="07026B9B"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PESEL …………………………….</w:t>
      </w:r>
    </w:p>
    <w:p w14:paraId="02E6D81A"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telefon</w:t>
      </w:r>
      <w:proofErr w:type="spellEnd"/>
      <w:r w:rsidRPr="005B3AB1">
        <w:rPr>
          <w:rFonts w:ascii="Arial" w:eastAsia="Times New Roman" w:hAnsi="Arial" w:cs="Arial"/>
          <w:b/>
          <w:bCs/>
          <w:color w:val="000000"/>
          <w:kern w:val="2"/>
          <w:lang w:val="en-US" w:eastAsia="zh-CN"/>
        </w:rPr>
        <w:t xml:space="preserve"> ………………………………...</w:t>
      </w:r>
    </w:p>
    <w:p w14:paraId="6CFD1929" w14:textId="77777777" w:rsidR="00F67D9B" w:rsidRPr="005B3AB1" w:rsidRDefault="00F67D9B" w:rsidP="00F27F2C">
      <w:pPr>
        <w:suppressAutoHyphens/>
        <w:spacing w:after="0" w:line="276" w:lineRule="auto"/>
        <w:ind w:right="4819"/>
        <w:jc w:val="both"/>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adres</w:t>
      </w:r>
      <w:proofErr w:type="spellEnd"/>
      <w:r w:rsidRPr="005B3AB1">
        <w:rPr>
          <w:rFonts w:ascii="Arial" w:eastAsia="Times New Roman" w:hAnsi="Arial" w:cs="Arial"/>
          <w:b/>
          <w:bCs/>
          <w:color w:val="000000"/>
          <w:kern w:val="2"/>
          <w:lang w:val="en-US" w:eastAsia="zh-CN"/>
        </w:rPr>
        <w:t xml:space="preserve"> e-mail ………………..………...</w:t>
      </w:r>
    </w:p>
    <w:p w14:paraId="44BB312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5531DE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0B0317F" w14:textId="77777777" w:rsidR="00F67D9B" w:rsidRPr="00370EBC" w:rsidRDefault="00F67D9B" w:rsidP="005B3EAB">
      <w:pPr>
        <w:suppressAutoHyphens/>
        <w:spacing w:after="0" w:line="240" w:lineRule="auto"/>
        <w:ind w:right="5737"/>
        <w:rPr>
          <w:rFonts w:ascii="Arial" w:eastAsia="Times New Roman" w:hAnsi="Arial" w:cs="Arial"/>
          <w:i/>
          <w:kern w:val="2"/>
          <w:sz w:val="18"/>
          <w:szCs w:val="18"/>
          <w:lang w:eastAsia="zh-CN"/>
        </w:rPr>
      </w:pPr>
      <w:r w:rsidRPr="00370EBC">
        <w:rPr>
          <w:rFonts w:ascii="Arial" w:eastAsia="Times New Roman" w:hAnsi="Arial" w:cs="Arial"/>
          <w:i/>
          <w:kern w:val="2"/>
          <w:sz w:val="18"/>
          <w:szCs w:val="18"/>
          <w:lang w:eastAsia="zh-CN"/>
        </w:rPr>
        <w:t xml:space="preserve">(imię, nazwisko, podstawa do reprezentacji/ nazwa wykonawcy ustanowionego jako pełnomocnik w przypadku </w:t>
      </w:r>
      <w:r w:rsidRPr="00370EBC">
        <w:rPr>
          <w:rFonts w:ascii="Arial" w:eastAsia="Times New Roman" w:hAnsi="Arial" w:cs="Arial"/>
          <w:i/>
          <w:color w:val="000000"/>
          <w:kern w:val="2"/>
          <w:sz w:val="18"/>
          <w:szCs w:val="18"/>
          <w:lang w:eastAsia="zh-CN"/>
        </w:rPr>
        <w:t>wykonawców wspólnie ubiegających się o udzielenie zamówienia)</w:t>
      </w:r>
    </w:p>
    <w:p w14:paraId="0267762F" w14:textId="77777777" w:rsidR="00F67D9B" w:rsidRPr="005635D9" w:rsidRDefault="00F67D9B" w:rsidP="005B3EAB">
      <w:pPr>
        <w:suppressAutoHyphens/>
        <w:spacing w:after="0" w:line="240" w:lineRule="auto"/>
        <w:ind w:right="5953"/>
        <w:rPr>
          <w:rFonts w:ascii="Arial" w:eastAsia="Times New Roman" w:hAnsi="Arial" w:cs="Arial"/>
          <w:b/>
          <w:kern w:val="2"/>
          <w:sz w:val="14"/>
          <w:szCs w:val="14"/>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5635D9" w:rsidRDefault="00F67D9B" w:rsidP="005B3EAB">
      <w:pPr>
        <w:suppressAutoHyphens/>
        <w:spacing w:after="0" w:line="240" w:lineRule="auto"/>
        <w:jc w:val="both"/>
        <w:rPr>
          <w:rFonts w:ascii="Arial" w:eastAsia="Times New Roman" w:hAnsi="Arial" w:cs="Arial"/>
          <w:kern w:val="2"/>
          <w:sz w:val="12"/>
          <w:szCs w:val="12"/>
          <w:lang w:eastAsia="zh-CN"/>
        </w:rPr>
      </w:pPr>
    </w:p>
    <w:p w14:paraId="162A82F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DOTYCZĄCE </w:t>
      </w:r>
      <w:r w:rsidRPr="00F67D9B">
        <w:rPr>
          <w:rFonts w:ascii="Arial" w:eastAsia="Times New Roman" w:hAnsi="Arial" w:cs="Arial"/>
          <w:b/>
          <w:color w:val="000000"/>
          <w:kern w:val="2"/>
          <w:sz w:val="24"/>
          <w:szCs w:val="24"/>
          <w:lang w:eastAsia="zh-CN"/>
        </w:rPr>
        <w:t xml:space="preserve">PRZYNALEŻNOŚCI LUB BRAKU PRZYNALEŻNOŚCI DO TEJ SAMEJ GRUPY KAPITAŁOWEJ WYKONAWCÓW, KTÓRZY ZŁOŻYLI ODRĘBNE OFERTY </w:t>
      </w:r>
      <w:r w:rsidRPr="00F67D9B">
        <w:rPr>
          <w:rFonts w:ascii="Arial" w:eastAsia="Times New Roman" w:hAnsi="Arial" w:cs="Arial"/>
          <w:b/>
          <w:color w:val="000000"/>
          <w:kern w:val="2"/>
          <w:sz w:val="24"/>
          <w:szCs w:val="24"/>
          <w:lang w:eastAsia="zh-CN"/>
        </w:rPr>
        <w:br/>
        <w:t xml:space="preserve">W PRZEDMIOTOWYM </w:t>
      </w:r>
      <w:r w:rsidRPr="00F67D9B">
        <w:rPr>
          <w:rFonts w:ascii="Arial" w:eastAsia="Times New Roman" w:hAnsi="Arial" w:cs="Arial"/>
          <w:b/>
          <w:kern w:val="2"/>
          <w:sz w:val="24"/>
          <w:szCs w:val="24"/>
          <w:lang w:eastAsia="zh-CN"/>
        </w:rPr>
        <w:t xml:space="preserve">POSTĘPOWANIU - </w:t>
      </w:r>
      <w:r w:rsidRPr="00F67D9B">
        <w:rPr>
          <w:rFonts w:ascii="Arial" w:eastAsia="Times New Roman" w:hAnsi="Arial" w:cs="Arial"/>
          <w:kern w:val="2"/>
          <w:sz w:val="24"/>
          <w:szCs w:val="24"/>
          <w:lang w:eastAsia="zh-CN"/>
        </w:rPr>
        <w:t>art. 108 ust. 1 pkt 5</w:t>
      </w:r>
    </w:p>
    <w:p w14:paraId="77EEBF00" w14:textId="77777777" w:rsidR="00F67D9B" w:rsidRPr="00F67D9B" w:rsidRDefault="00F67D9B" w:rsidP="005B3EAB">
      <w:pPr>
        <w:suppressAutoHyphens/>
        <w:spacing w:after="0" w:line="240" w:lineRule="auto"/>
        <w:jc w:val="center"/>
        <w:rPr>
          <w:rFonts w:ascii="Arial" w:eastAsia="Times New Roman" w:hAnsi="Arial" w:cs="Arial"/>
          <w:b/>
          <w:color w:val="000000"/>
          <w:kern w:val="2"/>
          <w:lang w:eastAsia="zh-CN"/>
        </w:rPr>
      </w:pPr>
    </w:p>
    <w:p w14:paraId="1D226694" w14:textId="262F9F43" w:rsidR="00F67D9B" w:rsidRPr="00F67D9B" w:rsidRDefault="00F67D9B" w:rsidP="00F27F2C">
      <w:pPr>
        <w:suppressAutoHyphens/>
        <w:spacing w:after="0" w:line="276" w:lineRule="auto"/>
        <w:ind w:firstLine="709"/>
        <w:jc w:val="both"/>
        <w:rPr>
          <w:rFonts w:ascii="Arial" w:eastAsia="Times New Roman" w:hAnsi="Arial" w:cs="Arial"/>
          <w:b/>
          <w:kern w:val="2"/>
          <w:lang w:eastAsia="zh-CN"/>
        </w:rPr>
      </w:pPr>
      <w:r w:rsidRPr="00F67D9B">
        <w:rPr>
          <w:rFonts w:ascii="Arial" w:eastAsia="Times New Roman" w:hAnsi="Arial" w:cs="Arial"/>
          <w:kern w:val="2"/>
          <w:lang w:eastAsia="zh-CN"/>
        </w:rPr>
        <w:t>Na potrzeby postępowania o udzielenie zamówienia publicznego pn.</w:t>
      </w:r>
      <w:r w:rsidR="007D2906">
        <w:rPr>
          <w:rFonts w:ascii="Arial" w:eastAsia="Calibri" w:hAnsi="Arial" w:cs="Arial"/>
          <w:b/>
          <w:bCs/>
          <w:lang w:eastAsia="pl-PL"/>
        </w:rPr>
        <w:t xml:space="preserve"> </w:t>
      </w:r>
      <w:r w:rsidR="005C38DF" w:rsidRPr="005C38DF">
        <w:rPr>
          <w:rFonts w:ascii="Arial" w:hAnsi="Arial" w:cs="Arial"/>
          <w:b/>
          <w:bCs/>
          <w:spacing w:val="-1"/>
        </w:rPr>
        <w:t>„Zakup energii elektrycznej dla Zakładu Gospodarki Odpadami Komunalnymi Sp</w:t>
      </w:r>
      <w:r w:rsidR="00AB3DD7">
        <w:rPr>
          <w:rFonts w:ascii="Arial" w:hAnsi="Arial" w:cs="Arial"/>
          <w:b/>
          <w:bCs/>
          <w:spacing w:val="-1"/>
        </w:rPr>
        <w:t>.</w:t>
      </w:r>
      <w:r w:rsidR="005C38DF" w:rsidRPr="005C38DF">
        <w:rPr>
          <w:rFonts w:ascii="Arial" w:hAnsi="Arial" w:cs="Arial"/>
          <w:b/>
          <w:bCs/>
          <w:spacing w:val="-1"/>
        </w:rPr>
        <w:t xml:space="preserve"> </w:t>
      </w:r>
      <w:r w:rsidR="00AB3DD7">
        <w:rPr>
          <w:rFonts w:ascii="Arial" w:hAnsi="Arial" w:cs="Arial"/>
          <w:b/>
          <w:bCs/>
          <w:spacing w:val="-1"/>
        </w:rPr>
        <w:t xml:space="preserve">z o.o. </w:t>
      </w:r>
      <w:r w:rsidR="005C38DF" w:rsidRPr="005C38DF">
        <w:rPr>
          <w:rFonts w:ascii="Arial" w:hAnsi="Arial" w:cs="Arial"/>
          <w:b/>
          <w:bCs/>
          <w:spacing w:val="-1"/>
        </w:rPr>
        <w:t xml:space="preserve">w </w:t>
      </w:r>
      <w:proofErr w:type="spellStart"/>
      <w:r w:rsidR="005C38DF" w:rsidRPr="005C38DF">
        <w:rPr>
          <w:rFonts w:ascii="Arial" w:hAnsi="Arial" w:cs="Arial"/>
          <w:b/>
          <w:bCs/>
          <w:spacing w:val="-1"/>
        </w:rPr>
        <w:t>Rzędowie</w:t>
      </w:r>
      <w:proofErr w:type="spellEnd"/>
      <w:r w:rsidR="00264A76">
        <w:rPr>
          <w:rFonts w:ascii="Arial" w:hAnsi="Arial" w:cs="Arial"/>
          <w:b/>
          <w:bCs/>
          <w:spacing w:val="-1"/>
        </w:rPr>
        <w:t xml:space="preserve"> </w:t>
      </w:r>
      <w:r w:rsidR="00264A76" w:rsidRPr="00264A76">
        <w:rPr>
          <w:rFonts w:ascii="Arial" w:hAnsi="Arial" w:cs="Arial"/>
          <w:b/>
          <w:bCs/>
          <w:spacing w:val="-1"/>
        </w:rPr>
        <w:t xml:space="preserve">oraz odkup energii elektrycznej wytworzonej przez </w:t>
      </w:r>
      <w:proofErr w:type="spellStart"/>
      <w:r w:rsidR="00047F84">
        <w:rPr>
          <w:rFonts w:ascii="Arial" w:hAnsi="Arial" w:cs="Arial"/>
          <w:b/>
          <w:bCs/>
          <w:spacing w:val="-1"/>
        </w:rPr>
        <w:t>mikro</w:t>
      </w:r>
      <w:r w:rsidR="00264A76" w:rsidRPr="00264A76">
        <w:rPr>
          <w:rFonts w:ascii="Arial" w:hAnsi="Arial" w:cs="Arial"/>
          <w:b/>
          <w:bCs/>
          <w:spacing w:val="-1"/>
        </w:rPr>
        <w:t>instalację</w:t>
      </w:r>
      <w:proofErr w:type="spellEnd"/>
      <w:r w:rsidR="00264A76" w:rsidRPr="00264A76">
        <w:rPr>
          <w:rFonts w:ascii="Arial" w:hAnsi="Arial" w:cs="Arial"/>
          <w:b/>
          <w:bCs/>
          <w:spacing w:val="-1"/>
        </w:rPr>
        <w:t xml:space="preserve"> fotowoltaiczną</w:t>
      </w:r>
      <w:r w:rsidR="005C38DF" w:rsidRPr="005C38DF">
        <w:rPr>
          <w:rFonts w:ascii="Arial" w:hAnsi="Arial" w:cs="Arial"/>
          <w:b/>
          <w:bCs/>
          <w:spacing w:val="-1"/>
        </w:rPr>
        <w:t>”</w:t>
      </w:r>
      <w:r w:rsidR="005C38DF">
        <w:rPr>
          <w:rFonts w:ascii="Arial" w:hAnsi="Arial" w:cs="Arial"/>
          <w:b/>
          <w:bCs/>
          <w:spacing w:val="-1"/>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Pr="00F67D9B">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4BC5EDBE" w14:textId="2EF4D989" w:rsidR="00F67D9B" w:rsidRPr="00F67D9B"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nie należę do tej samej grupy kapitałowej</w:t>
      </w:r>
      <w:r w:rsidRPr="00F67D9B">
        <w:rPr>
          <w:rFonts w:ascii="Arial" w:eastAsia="Calibri" w:hAnsi="Arial" w:cs="Arial"/>
          <w:color w:val="000000"/>
          <w:kern w:val="2"/>
        </w:rPr>
        <w:t>*, w rozumieniu ustawy z dnia 16 lutego 2007 r. o ochronie konkurencji i konsumentów;</w:t>
      </w:r>
    </w:p>
    <w:p w14:paraId="033E71C9" w14:textId="11748915" w:rsidR="00F67D9B" w:rsidRPr="00CB1E85"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 xml:space="preserve">należę do </w:t>
      </w:r>
      <w:r w:rsidRPr="00F67D9B">
        <w:rPr>
          <w:rFonts w:ascii="Arial" w:eastAsia="Calibri" w:hAnsi="Arial" w:cs="Arial"/>
          <w:b/>
          <w:kern w:val="2"/>
        </w:rPr>
        <w:t>tej samej grupy kapitałowej</w:t>
      </w:r>
      <w:r w:rsidRPr="00F67D9B">
        <w:rPr>
          <w:rFonts w:ascii="Arial" w:eastAsia="Calibri" w:hAnsi="Arial" w:cs="Arial"/>
          <w:kern w:val="2"/>
        </w:rPr>
        <w:t>*, w rozumieniu ustawy z dnia 16 lutego 2007 r. o ochronie konkurencji i konsumentów</w:t>
      </w:r>
      <w:r w:rsidR="00893C2F">
        <w:rPr>
          <w:rFonts w:ascii="Arial" w:eastAsia="Calibri" w:hAnsi="Arial" w:cs="Arial"/>
          <w:kern w:val="2"/>
        </w:rPr>
        <w:t>.</w:t>
      </w:r>
    </w:p>
    <w:p w14:paraId="0D9FE4BE" w14:textId="77777777" w:rsidR="00CB1E85" w:rsidRPr="00370EBC" w:rsidRDefault="00CB1E85" w:rsidP="005B3EAB">
      <w:pPr>
        <w:suppressAutoHyphens/>
        <w:spacing w:after="0" w:line="240" w:lineRule="auto"/>
        <w:ind w:left="284"/>
        <w:jc w:val="both"/>
        <w:rPr>
          <w:rFonts w:ascii="Arial" w:eastAsia="Times New Roman" w:hAnsi="Arial" w:cs="Arial"/>
          <w:b/>
          <w:kern w:val="2"/>
          <w:sz w:val="12"/>
          <w:szCs w:val="12"/>
          <w:lang w:eastAsia="zh-CN"/>
        </w:rPr>
      </w:pPr>
    </w:p>
    <w:p w14:paraId="4A1713C2" w14:textId="77777777" w:rsidR="00F67D9B" w:rsidRPr="00F67D9B" w:rsidRDefault="00F67D9B" w:rsidP="005B3EAB">
      <w:pPr>
        <w:suppressAutoHyphens/>
        <w:spacing w:after="0" w:line="240" w:lineRule="auto"/>
        <w:ind w:left="284"/>
        <w:jc w:val="both"/>
        <w:rPr>
          <w:rFonts w:ascii="Arial" w:eastAsia="Times New Roman" w:hAnsi="Arial" w:cs="Arial"/>
          <w:b/>
          <w:kern w:val="2"/>
          <w:lang w:eastAsia="zh-CN"/>
        </w:rPr>
      </w:pPr>
      <w:r w:rsidRPr="00F67D9B">
        <w:rPr>
          <w:rFonts w:ascii="Arial" w:eastAsia="Calibri" w:hAnsi="Arial" w:cs="Arial"/>
          <w:kern w:val="2"/>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gdy wykonawcy należą do tej samej grupy kapitałowej winni wykazać, że przygotowali te oferty niezależnie od siebie).</w:t>
      </w:r>
    </w:p>
    <w:p w14:paraId="282EEB13" w14:textId="77777777" w:rsidR="00B42BBA" w:rsidRPr="00E10BE8" w:rsidRDefault="00B42BBA" w:rsidP="00F27F2C">
      <w:pPr>
        <w:suppressAutoHyphens/>
        <w:spacing w:after="0" w:line="276" w:lineRule="auto"/>
        <w:jc w:val="both"/>
        <w:rPr>
          <w:rFonts w:ascii="Arial" w:eastAsia="Times New Roman" w:hAnsi="Arial" w:cs="Arial"/>
          <w:b/>
          <w:kern w:val="2"/>
          <w:sz w:val="12"/>
          <w:szCs w:val="12"/>
          <w:lang w:eastAsia="zh-CN"/>
        </w:rPr>
      </w:pPr>
    </w:p>
    <w:p w14:paraId="464E7DD9" w14:textId="1343BD2E" w:rsidR="00F67D9B" w:rsidRPr="00E10BE8" w:rsidRDefault="00F67D9B" w:rsidP="005635D9">
      <w:pPr>
        <w:suppressAutoHyphens/>
        <w:spacing w:after="0" w:line="276" w:lineRule="auto"/>
        <w:rPr>
          <w:rFonts w:ascii="Arial" w:eastAsia="Times New Roman" w:hAnsi="Arial" w:cs="Arial"/>
          <w:i/>
          <w:kern w:val="2"/>
          <w:sz w:val="18"/>
          <w:szCs w:val="18"/>
          <w:lang w:eastAsia="zh-CN"/>
        </w:rPr>
      </w:pPr>
      <w:r w:rsidRPr="00E10BE8">
        <w:rPr>
          <w:rFonts w:ascii="Arial" w:eastAsia="Times New Roman" w:hAnsi="Arial" w:cs="Arial"/>
          <w:i/>
          <w:kern w:val="2"/>
          <w:sz w:val="18"/>
          <w:szCs w:val="18"/>
          <w:lang w:eastAsia="zh-CN"/>
        </w:rPr>
        <w:t xml:space="preserve">*) - należy </w:t>
      </w:r>
      <w:r w:rsidR="005B3EAB" w:rsidRPr="00E10BE8">
        <w:rPr>
          <w:rFonts w:ascii="Arial" w:eastAsia="Times New Roman" w:hAnsi="Arial" w:cs="Arial"/>
          <w:i/>
          <w:kern w:val="2"/>
          <w:sz w:val="18"/>
          <w:szCs w:val="18"/>
          <w:lang w:eastAsia="zh-CN"/>
        </w:rPr>
        <w:t>przekreślić, jeżeli nie dotyczy</w:t>
      </w:r>
      <w:r w:rsidRPr="00E10BE8">
        <w:rPr>
          <w:rFonts w:ascii="Arial" w:eastAsia="Times New Roman" w:hAnsi="Arial" w:cs="Arial"/>
          <w:b/>
          <w:i/>
          <w:iCs/>
          <w:color w:val="FF0000"/>
          <w:sz w:val="18"/>
          <w:szCs w:val="18"/>
          <w:lang w:eastAsia="pl-PL"/>
        </w:rPr>
        <w:t>.</w:t>
      </w:r>
    </w:p>
    <w:p w14:paraId="3064833C"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42328B68" w14:textId="77777777" w:rsidR="00D4154A" w:rsidRDefault="00D4154A" w:rsidP="002F6E0E">
      <w:pPr>
        <w:suppressAutoHyphens/>
        <w:spacing w:after="0" w:line="276" w:lineRule="auto"/>
        <w:rPr>
          <w:rFonts w:ascii="Arial" w:eastAsia="Times New Roman" w:hAnsi="Arial" w:cs="Arial"/>
          <w:i/>
          <w:kern w:val="2"/>
          <w:lang w:eastAsia="zh-CN"/>
        </w:rPr>
      </w:pPr>
    </w:p>
    <w:sectPr w:rsidR="00D4154A" w:rsidSect="007469BB">
      <w:headerReference w:type="default" r:id="rId8"/>
      <w:footerReference w:type="default" r:id="rId9"/>
      <w:footerReference w:type="first" r:id="rId10"/>
      <w:pgSz w:w="11906" w:h="16838"/>
      <w:pgMar w:top="1135" w:right="851" w:bottom="851" w:left="1349" w:header="567" w:footer="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61442" w14:textId="77777777" w:rsidR="00FE519E" w:rsidRDefault="00FE519E">
      <w:pPr>
        <w:spacing w:after="0" w:line="240" w:lineRule="auto"/>
      </w:pPr>
      <w:r>
        <w:separator/>
      </w:r>
    </w:p>
  </w:endnote>
  <w:endnote w:type="continuationSeparator" w:id="0">
    <w:p w14:paraId="558B1DF9" w14:textId="77777777" w:rsidR="00FE519E" w:rsidRDefault="00FE5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A525" w14:textId="3184DF91" w:rsidR="006E3ADA" w:rsidRPr="006269E3" w:rsidRDefault="006E3ADA" w:rsidP="001E4715">
    <w:pPr>
      <w:tabs>
        <w:tab w:val="left" w:pos="1092"/>
        <w:tab w:val="right" w:pos="9706"/>
      </w:tabs>
      <w:jc w:val="right"/>
      <w:rPr>
        <w:bCs/>
        <w:sz w:val="20"/>
      </w:rPr>
    </w:pPr>
    <w:r>
      <w:rPr>
        <w:bCs/>
        <w:sz w:val="20"/>
      </w:rPr>
      <w:tab/>
    </w:r>
    <w:r w:rsidRPr="006269E3">
      <w:rPr>
        <w:bCs/>
        <w:sz w:val="20"/>
      </w:rPr>
      <w:fldChar w:fldCharType="begin"/>
    </w:r>
    <w:r w:rsidRPr="006269E3">
      <w:rPr>
        <w:bCs/>
        <w:sz w:val="20"/>
      </w:rPr>
      <w:instrText xml:space="preserve"> PAGE </w:instrText>
    </w:r>
    <w:r w:rsidRPr="006269E3">
      <w:rPr>
        <w:bCs/>
        <w:sz w:val="20"/>
      </w:rPr>
      <w:fldChar w:fldCharType="separate"/>
    </w:r>
    <w:r w:rsidR="0085596B">
      <w:rPr>
        <w:bCs/>
        <w:noProof/>
        <w:sz w:val="20"/>
      </w:rPr>
      <w:t>17</w:t>
    </w:r>
    <w:r w:rsidRPr="006269E3">
      <w:rPr>
        <w:bCs/>
        <w:sz w:val="20"/>
      </w:rPr>
      <w:fldChar w:fldCharType="end"/>
    </w:r>
  </w:p>
  <w:p w14:paraId="52D133D0" w14:textId="77777777" w:rsidR="006E3ADA" w:rsidRDefault="006E3ADA">
    <w:pPr>
      <w:rPr>
        <w:b/>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6392B" w14:textId="77777777" w:rsidR="006E3ADA" w:rsidRDefault="006E3ADA">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EF9CA" w14:textId="77777777" w:rsidR="00FE519E" w:rsidRDefault="00FE519E">
      <w:pPr>
        <w:spacing w:after="0" w:line="240" w:lineRule="auto"/>
      </w:pPr>
      <w:r>
        <w:separator/>
      </w:r>
    </w:p>
  </w:footnote>
  <w:footnote w:type="continuationSeparator" w:id="0">
    <w:p w14:paraId="4F4D0472" w14:textId="77777777" w:rsidR="00FE519E" w:rsidRDefault="00FE51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9" w:type="dxa"/>
      <w:jc w:val="center"/>
      <w:tblCellMar>
        <w:left w:w="0" w:type="dxa"/>
        <w:right w:w="0" w:type="dxa"/>
      </w:tblCellMar>
      <w:tblLook w:val="04A0" w:firstRow="1" w:lastRow="0" w:firstColumn="1" w:lastColumn="0" w:noHBand="0" w:noVBand="1"/>
    </w:tblPr>
    <w:tblGrid>
      <w:gridCol w:w="1959"/>
      <w:gridCol w:w="2861"/>
      <w:gridCol w:w="2186"/>
      <w:gridCol w:w="2633"/>
    </w:tblGrid>
    <w:tr w:rsidR="006E3ADA" w:rsidRPr="00BA6ED3" w14:paraId="5E1F15D3" w14:textId="77777777" w:rsidTr="00471827">
      <w:trPr>
        <w:jc w:val="center"/>
      </w:trPr>
      <w:tc>
        <w:tcPr>
          <w:tcW w:w="1959" w:type="dxa"/>
          <w:tcMar>
            <w:left w:w="0" w:type="dxa"/>
            <w:right w:w="0" w:type="dxa"/>
          </w:tcMar>
        </w:tcPr>
        <w:p w14:paraId="3D751B60" w14:textId="1D6ABAAE" w:rsidR="006E3ADA" w:rsidRPr="00BA6ED3" w:rsidRDefault="006E3ADA" w:rsidP="00471827">
          <w:pPr>
            <w:rPr>
              <w:rFonts w:ascii="Calibri" w:eastAsia="Calibri" w:hAnsi="Calibri" w:cs="Times New Roman"/>
              <w:noProof/>
            </w:rPr>
          </w:pPr>
        </w:p>
      </w:tc>
      <w:tc>
        <w:tcPr>
          <w:tcW w:w="2861" w:type="dxa"/>
          <w:tcMar>
            <w:left w:w="0" w:type="dxa"/>
            <w:right w:w="0" w:type="dxa"/>
          </w:tcMar>
        </w:tcPr>
        <w:p w14:paraId="50A7FCCD" w14:textId="3E0A8EE8" w:rsidR="006E3ADA" w:rsidRPr="00BA6ED3" w:rsidRDefault="006E3ADA" w:rsidP="00471827">
          <w:pPr>
            <w:ind w:left="48"/>
            <w:jc w:val="center"/>
            <w:rPr>
              <w:rFonts w:ascii="Calibri" w:eastAsia="Calibri" w:hAnsi="Calibri" w:cs="Times New Roman"/>
              <w:noProof/>
            </w:rPr>
          </w:pPr>
        </w:p>
      </w:tc>
      <w:tc>
        <w:tcPr>
          <w:tcW w:w="2186" w:type="dxa"/>
          <w:tcMar>
            <w:left w:w="0" w:type="dxa"/>
            <w:right w:w="0" w:type="dxa"/>
          </w:tcMar>
        </w:tcPr>
        <w:p w14:paraId="579A36E3" w14:textId="5765CFD4" w:rsidR="006E3ADA" w:rsidRPr="00BA6ED3" w:rsidRDefault="006E3ADA" w:rsidP="00471827">
          <w:pPr>
            <w:ind w:left="-1"/>
            <w:jc w:val="center"/>
            <w:rPr>
              <w:rFonts w:ascii="Calibri" w:eastAsia="Calibri" w:hAnsi="Calibri" w:cs="Times New Roman"/>
              <w:noProof/>
            </w:rPr>
          </w:pPr>
        </w:p>
      </w:tc>
      <w:tc>
        <w:tcPr>
          <w:tcW w:w="2633" w:type="dxa"/>
          <w:tcMar>
            <w:left w:w="0" w:type="dxa"/>
            <w:right w:w="0" w:type="dxa"/>
          </w:tcMar>
        </w:tcPr>
        <w:p w14:paraId="52388A51" w14:textId="5E7AEBBD" w:rsidR="006E3ADA" w:rsidRPr="00BA6ED3" w:rsidRDefault="006E3ADA" w:rsidP="00471827">
          <w:pPr>
            <w:ind w:right="-1"/>
            <w:jc w:val="right"/>
            <w:rPr>
              <w:rFonts w:ascii="Calibri" w:eastAsia="Calibri" w:hAnsi="Calibri" w:cs="Times New Roman"/>
              <w:noProof/>
            </w:rPr>
          </w:pPr>
        </w:p>
      </w:tc>
    </w:tr>
  </w:tbl>
  <w:p w14:paraId="6CE71B6A" w14:textId="1230D24C" w:rsidR="006E3ADA" w:rsidRPr="001F694D" w:rsidRDefault="006E3ADA">
    <w:pPr>
      <w:ind w:right="360"/>
      <w:rPr>
        <w:rFonts w:ascii="Arial" w:hAnsi="Arial" w:cs="Arial"/>
        <w:bCs/>
        <w:iCs/>
      </w:rPr>
    </w:pPr>
    <w:r w:rsidRPr="001F694D">
      <w:rPr>
        <w:rFonts w:ascii="Arial" w:hAnsi="Arial" w:cs="Arial"/>
        <w:bCs/>
        <w:iCs/>
      </w:rPr>
      <w:t>Znak: ZGOK.P</w:t>
    </w:r>
    <w:r>
      <w:rPr>
        <w:rFonts w:ascii="Arial" w:hAnsi="Arial" w:cs="Arial"/>
        <w:bCs/>
        <w:iCs/>
      </w:rPr>
      <w:t>/</w:t>
    </w:r>
    <w:r w:rsidR="007C2D43">
      <w:rPr>
        <w:rFonts w:ascii="Arial" w:hAnsi="Arial" w:cs="Arial"/>
        <w:bCs/>
        <w:iCs/>
      </w:rPr>
      <w:t>05/2024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Nagwek1"/>
      <w:lvlText w:val="%1."/>
      <w:lvlJc w:val="left"/>
      <w:pPr>
        <w:tabs>
          <w:tab w:val="num" w:pos="209"/>
        </w:tabs>
        <w:ind w:left="209" w:firstLine="0"/>
      </w:pPr>
      <w:rPr>
        <w:b w:val="0"/>
      </w:rPr>
    </w:lvl>
    <w:lvl w:ilvl="1">
      <w:start w:val="1"/>
      <w:numFmt w:val="none"/>
      <w:pStyle w:val="Nagwek2"/>
      <w:suff w:val="nothing"/>
      <w:lvlText w:val=""/>
      <w:lvlJc w:val="left"/>
      <w:pPr>
        <w:tabs>
          <w:tab w:val="num" w:pos="0"/>
        </w:tabs>
        <w:ind w:left="209" w:firstLine="0"/>
      </w:pPr>
    </w:lvl>
    <w:lvl w:ilvl="2">
      <w:start w:val="1"/>
      <w:numFmt w:val="none"/>
      <w:pStyle w:val="Nagwek3"/>
      <w:suff w:val="nothing"/>
      <w:lvlText w:val=""/>
      <w:lvlJc w:val="left"/>
      <w:pPr>
        <w:tabs>
          <w:tab w:val="num" w:pos="0"/>
        </w:tabs>
        <w:ind w:left="209" w:firstLine="0"/>
      </w:pPr>
    </w:lvl>
    <w:lvl w:ilvl="3">
      <w:start w:val="1"/>
      <w:numFmt w:val="none"/>
      <w:pStyle w:val="Nagwek4"/>
      <w:suff w:val="nothing"/>
      <w:lvlText w:val=""/>
      <w:lvlJc w:val="left"/>
      <w:pPr>
        <w:tabs>
          <w:tab w:val="num" w:pos="0"/>
        </w:tabs>
        <w:ind w:left="209" w:firstLine="0"/>
      </w:pPr>
    </w:lvl>
    <w:lvl w:ilvl="4">
      <w:start w:val="1"/>
      <w:numFmt w:val="none"/>
      <w:pStyle w:val="Nagwek5"/>
      <w:suff w:val="nothing"/>
      <w:lvlText w:val=""/>
      <w:lvlJc w:val="left"/>
      <w:pPr>
        <w:tabs>
          <w:tab w:val="num" w:pos="0"/>
        </w:tabs>
        <w:ind w:left="209" w:firstLine="0"/>
      </w:pPr>
    </w:lvl>
    <w:lvl w:ilvl="5">
      <w:start w:val="1"/>
      <w:numFmt w:val="decimal"/>
      <w:pStyle w:val="Nagwek6"/>
      <w:lvlText w:val="%6."/>
      <w:lvlJc w:val="left"/>
      <w:pPr>
        <w:tabs>
          <w:tab w:val="num" w:pos="209"/>
        </w:tabs>
        <w:ind w:left="209" w:firstLine="0"/>
      </w:pPr>
    </w:lvl>
    <w:lvl w:ilvl="6">
      <w:start w:val="1"/>
      <w:numFmt w:val="none"/>
      <w:pStyle w:val="Nagwek7"/>
      <w:suff w:val="nothing"/>
      <w:lvlText w:val=""/>
      <w:lvlJc w:val="left"/>
      <w:pPr>
        <w:tabs>
          <w:tab w:val="num" w:pos="0"/>
        </w:tabs>
        <w:ind w:left="209" w:firstLine="0"/>
      </w:pPr>
    </w:lvl>
    <w:lvl w:ilvl="7">
      <w:start w:val="1"/>
      <w:numFmt w:val="none"/>
      <w:pStyle w:val="Nagwek8"/>
      <w:suff w:val="nothing"/>
      <w:lvlText w:val=""/>
      <w:lvlJc w:val="left"/>
      <w:pPr>
        <w:tabs>
          <w:tab w:val="num" w:pos="0"/>
        </w:tabs>
        <w:ind w:left="209" w:firstLine="0"/>
      </w:pPr>
    </w:lvl>
    <w:lvl w:ilvl="8">
      <w:start w:val="1"/>
      <w:numFmt w:val="none"/>
      <w:pStyle w:val="Nagwek9"/>
      <w:suff w:val="nothing"/>
      <w:lvlText w:val=""/>
      <w:lvlJc w:val="left"/>
      <w:pPr>
        <w:tabs>
          <w:tab w:val="num" w:pos="0"/>
        </w:tabs>
        <w:ind w:left="209"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2"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3"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A"/>
    <w:multiLevelType w:val="singleLevel"/>
    <w:tmpl w:val="47529A08"/>
    <w:name w:val="WW8Num11"/>
    <w:lvl w:ilvl="0">
      <w:start w:val="1"/>
      <w:numFmt w:val="upperRoman"/>
      <w:lvlText w:val="%1."/>
      <w:lvlJc w:val="left"/>
      <w:pPr>
        <w:tabs>
          <w:tab w:val="num" w:pos="0"/>
        </w:tabs>
        <w:ind w:left="1004" w:hanging="720"/>
      </w:pPr>
      <w:rPr>
        <w:rFonts w:hint="default"/>
        <w:b/>
        <w:bCs/>
        <w:i w:val="0"/>
        <w:color w:val="000000"/>
        <w:sz w:val="22"/>
      </w:rPr>
    </w:lvl>
  </w:abstractNum>
  <w:abstractNum w:abstractNumId="5" w15:restartNumberingAfterBreak="0">
    <w:nsid w:val="0000000C"/>
    <w:multiLevelType w:val="multilevel"/>
    <w:tmpl w:val="F3CC875A"/>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00000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7"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8"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9"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00000014"/>
    <w:multiLevelType w:val="multilevel"/>
    <w:tmpl w:val="40A43CE8"/>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3"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4"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15"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16" w15:restartNumberingAfterBreak="0">
    <w:nsid w:val="00000042"/>
    <w:multiLevelType w:val="multilevel"/>
    <w:tmpl w:val="00000042"/>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color w:val="00000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18" w15:restartNumberingAfterBreak="0">
    <w:nsid w:val="0000004A"/>
    <w:multiLevelType w:val="multilevel"/>
    <w:tmpl w:val="4CFCBC9A"/>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20"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21"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2"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23"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24"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25"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26"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7"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8"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9"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30"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1" w15:restartNumberingAfterBreak="0">
    <w:nsid w:val="00000062"/>
    <w:multiLevelType w:val="multilevel"/>
    <w:tmpl w:val="00000062"/>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2" w15:restartNumberingAfterBreak="0">
    <w:nsid w:val="00000065"/>
    <w:multiLevelType w:val="multilevel"/>
    <w:tmpl w:val="7E9E166C"/>
    <w:lvl w:ilvl="0">
      <w:start w:val="3"/>
      <w:numFmt w:val="decimal"/>
      <w:lvlText w:val="%1."/>
      <w:lvlJc w:val="left"/>
      <w:pPr>
        <w:tabs>
          <w:tab w:val="num" w:pos="720"/>
        </w:tabs>
        <w:ind w:left="720" w:hanging="360"/>
      </w:pPr>
      <w:rPr>
        <w:b w:val="0"/>
        <w:bCs w:val="0"/>
        <w:i w:val="0"/>
        <w:i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3" w15:restartNumberingAfterBreak="0">
    <w:nsid w:val="00000066"/>
    <w:multiLevelType w:val="multilevel"/>
    <w:tmpl w:val="00000066"/>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4"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35" w15:restartNumberingAfterBreak="0">
    <w:nsid w:val="00000068"/>
    <w:multiLevelType w:val="multilevel"/>
    <w:tmpl w:val="0000006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6"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7"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8"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1"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2"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3"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72A094B"/>
    <w:multiLevelType w:val="hybridMultilevel"/>
    <w:tmpl w:val="16808BF4"/>
    <w:lvl w:ilvl="0" w:tplc="72905D90">
      <w:start w:val="1"/>
      <w:numFmt w:val="decimal"/>
      <w:lvlText w:val="%1."/>
      <w:lvlJc w:val="left"/>
      <w:pPr>
        <w:ind w:left="502" w:hanging="360"/>
      </w:pPr>
      <w:rPr>
        <w:rFonts w:hint="default"/>
        <w:b w:val="0"/>
        <w:bCs/>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7"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49"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15631965"/>
    <w:multiLevelType w:val="hybridMultilevel"/>
    <w:tmpl w:val="DF9C2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0244421"/>
    <w:multiLevelType w:val="hybridMultilevel"/>
    <w:tmpl w:val="DF821CE8"/>
    <w:lvl w:ilvl="0" w:tplc="663A5EE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65780DE4">
      <w:start w:val="1"/>
      <w:numFmt w:val="decimal"/>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6016A5B8">
      <w:numFmt w:val="bullet"/>
      <w:lvlText w:val="•"/>
      <w:lvlJc w:val="left"/>
      <w:pPr>
        <w:ind w:left="1980" w:hanging="284"/>
      </w:pPr>
      <w:rPr>
        <w:rFonts w:hint="default"/>
        <w:lang w:val="pl-PL" w:eastAsia="en-US" w:bidi="ar-SA"/>
      </w:rPr>
    </w:lvl>
    <w:lvl w:ilvl="3" w:tplc="EC1482B4">
      <w:numFmt w:val="bullet"/>
      <w:lvlText w:val="•"/>
      <w:lvlJc w:val="left"/>
      <w:pPr>
        <w:ind w:left="3021" w:hanging="284"/>
      </w:pPr>
      <w:rPr>
        <w:rFonts w:hint="default"/>
        <w:lang w:val="pl-PL" w:eastAsia="en-US" w:bidi="ar-SA"/>
      </w:rPr>
    </w:lvl>
    <w:lvl w:ilvl="4" w:tplc="D3781EBC">
      <w:numFmt w:val="bullet"/>
      <w:lvlText w:val="•"/>
      <w:lvlJc w:val="left"/>
      <w:pPr>
        <w:ind w:left="4062" w:hanging="284"/>
      </w:pPr>
      <w:rPr>
        <w:rFonts w:hint="default"/>
        <w:lang w:val="pl-PL" w:eastAsia="en-US" w:bidi="ar-SA"/>
      </w:rPr>
    </w:lvl>
    <w:lvl w:ilvl="5" w:tplc="67EAD6FE">
      <w:numFmt w:val="bullet"/>
      <w:lvlText w:val="•"/>
      <w:lvlJc w:val="left"/>
      <w:pPr>
        <w:ind w:left="5102" w:hanging="284"/>
      </w:pPr>
      <w:rPr>
        <w:rFonts w:hint="default"/>
        <w:lang w:val="pl-PL" w:eastAsia="en-US" w:bidi="ar-SA"/>
      </w:rPr>
    </w:lvl>
    <w:lvl w:ilvl="6" w:tplc="6D524ED4">
      <w:numFmt w:val="bullet"/>
      <w:lvlText w:val="•"/>
      <w:lvlJc w:val="left"/>
      <w:pPr>
        <w:ind w:left="6143" w:hanging="284"/>
      </w:pPr>
      <w:rPr>
        <w:rFonts w:hint="default"/>
        <w:lang w:val="pl-PL" w:eastAsia="en-US" w:bidi="ar-SA"/>
      </w:rPr>
    </w:lvl>
    <w:lvl w:ilvl="7" w:tplc="A5DC66BC">
      <w:numFmt w:val="bullet"/>
      <w:lvlText w:val="•"/>
      <w:lvlJc w:val="left"/>
      <w:pPr>
        <w:ind w:left="7184" w:hanging="284"/>
      </w:pPr>
      <w:rPr>
        <w:rFonts w:hint="default"/>
        <w:lang w:val="pl-PL" w:eastAsia="en-US" w:bidi="ar-SA"/>
      </w:rPr>
    </w:lvl>
    <w:lvl w:ilvl="8" w:tplc="D08C4A32">
      <w:numFmt w:val="bullet"/>
      <w:lvlText w:val="•"/>
      <w:lvlJc w:val="left"/>
      <w:pPr>
        <w:ind w:left="8224" w:hanging="284"/>
      </w:pPr>
      <w:rPr>
        <w:rFonts w:hint="default"/>
        <w:lang w:val="pl-PL" w:eastAsia="en-US" w:bidi="ar-SA"/>
      </w:rPr>
    </w:lvl>
  </w:abstractNum>
  <w:abstractNum w:abstractNumId="53" w15:restartNumberingAfterBreak="0">
    <w:nsid w:val="29834B4A"/>
    <w:multiLevelType w:val="hybridMultilevel"/>
    <w:tmpl w:val="1742B642"/>
    <w:lvl w:ilvl="0" w:tplc="9D4E445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356CC384">
      <w:numFmt w:val="bullet"/>
      <w:lvlText w:val="•"/>
      <w:lvlJc w:val="left"/>
      <w:pPr>
        <w:ind w:left="1624" w:hanging="284"/>
      </w:pPr>
      <w:rPr>
        <w:rFonts w:hint="default"/>
        <w:lang w:val="pl-PL" w:eastAsia="en-US" w:bidi="ar-SA"/>
      </w:rPr>
    </w:lvl>
    <w:lvl w:ilvl="2" w:tplc="3E4A1842">
      <w:numFmt w:val="bullet"/>
      <w:lvlText w:val="•"/>
      <w:lvlJc w:val="left"/>
      <w:pPr>
        <w:ind w:left="2589" w:hanging="284"/>
      </w:pPr>
      <w:rPr>
        <w:rFonts w:hint="default"/>
        <w:lang w:val="pl-PL" w:eastAsia="en-US" w:bidi="ar-SA"/>
      </w:rPr>
    </w:lvl>
    <w:lvl w:ilvl="3" w:tplc="0D586282">
      <w:numFmt w:val="bullet"/>
      <w:lvlText w:val="•"/>
      <w:lvlJc w:val="left"/>
      <w:pPr>
        <w:ind w:left="3553" w:hanging="284"/>
      </w:pPr>
      <w:rPr>
        <w:rFonts w:hint="default"/>
        <w:lang w:val="pl-PL" w:eastAsia="en-US" w:bidi="ar-SA"/>
      </w:rPr>
    </w:lvl>
    <w:lvl w:ilvl="4" w:tplc="B09CE9F4">
      <w:numFmt w:val="bullet"/>
      <w:lvlText w:val="•"/>
      <w:lvlJc w:val="left"/>
      <w:pPr>
        <w:ind w:left="4518" w:hanging="284"/>
      </w:pPr>
      <w:rPr>
        <w:rFonts w:hint="default"/>
        <w:lang w:val="pl-PL" w:eastAsia="en-US" w:bidi="ar-SA"/>
      </w:rPr>
    </w:lvl>
    <w:lvl w:ilvl="5" w:tplc="B4E2C19C">
      <w:numFmt w:val="bullet"/>
      <w:lvlText w:val="•"/>
      <w:lvlJc w:val="left"/>
      <w:pPr>
        <w:ind w:left="5483" w:hanging="284"/>
      </w:pPr>
      <w:rPr>
        <w:rFonts w:hint="default"/>
        <w:lang w:val="pl-PL" w:eastAsia="en-US" w:bidi="ar-SA"/>
      </w:rPr>
    </w:lvl>
    <w:lvl w:ilvl="6" w:tplc="18F4C29C">
      <w:numFmt w:val="bullet"/>
      <w:lvlText w:val="•"/>
      <w:lvlJc w:val="left"/>
      <w:pPr>
        <w:ind w:left="6447" w:hanging="284"/>
      </w:pPr>
      <w:rPr>
        <w:rFonts w:hint="default"/>
        <w:lang w:val="pl-PL" w:eastAsia="en-US" w:bidi="ar-SA"/>
      </w:rPr>
    </w:lvl>
    <w:lvl w:ilvl="7" w:tplc="78028006">
      <w:numFmt w:val="bullet"/>
      <w:lvlText w:val="•"/>
      <w:lvlJc w:val="left"/>
      <w:pPr>
        <w:ind w:left="7412" w:hanging="284"/>
      </w:pPr>
      <w:rPr>
        <w:rFonts w:hint="default"/>
        <w:lang w:val="pl-PL" w:eastAsia="en-US" w:bidi="ar-SA"/>
      </w:rPr>
    </w:lvl>
    <w:lvl w:ilvl="8" w:tplc="08645CAC">
      <w:numFmt w:val="bullet"/>
      <w:lvlText w:val="•"/>
      <w:lvlJc w:val="left"/>
      <w:pPr>
        <w:ind w:left="8377" w:hanging="284"/>
      </w:pPr>
      <w:rPr>
        <w:rFonts w:hint="default"/>
        <w:lang w:val="pl-PL" w:eastAsia="en-US" w:bidi="ar-SA"/>
      </w:rPr>
    </w:lvl>
  </w:abstractNum>
  <w:abstractNum w:abstractNumId="54" w15:restartNumberingAfterBreak="0">
    <w:nsid w:val="2AE263AA"/>
    <w:multiLevelType w:val="hybridMultilevel"/>
    <w:tmpl w:val="603083F6"/>
    <w:lvl w:ilvl="0" w:tplc="04F485E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2B5D5AAC"/>
    <w:multiLevelType w:val="hybridMultilevel"/>
    <w:tmpl w:val="635C5F18"/>
    <w:lvl w:ilvl="0" w:tplc="954CFF90">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E1D0A890">
      <w:start w:val="1"/>
      <w:numFmt w:val="decimal"/>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47F28C0A">
      <w:start w:val="1"/>
      <w:numFmt w:val="lowerLetter"/>
      <w:lvlText w:val="%3)"/>
      <w:lvlJc w:val="left"/>
      <w:pPr>
        <w:ind w:left="1221" w:hanging="286"/>
      </w:pPr>
      <w:rPr>
        <w:rFonts w:ascii="Times New Roman" w:eastAsia="Times New Roman" w:hAnsi="Times New Roman" w:cs="Times New Roman" w:hint="default"/>
        <w:w w:val="100"/>
        <w:sz w:val="22"/>
        <w:szCs w:val="22"/>
        <w:lang w:val="pl-PL" w:eastAsia="en-US" w:bidi="ar-SA"/>
      </w:rPr>
    </w:lvl>
    <w:lvl w:ilvl="3" w:tplc="E94EEAE6">
      <w:numFmt w:val="bullet"/>
      <w:lvlText w:val="•"/>
      <w:lvlJc w:val="left"/>
      <w:pPr>
        <w:ind w:left="2355" w:hanging="286"/>
      </w:pPr>
      <w:rPr>
        <w:rFonts w:hint="default"/>
        <w:lang w:val="pl-PL" w:eastAsia="en-US" w:bidi="ar-SA"/>
      </w:rPr>
    </w:lvl>
    <w:lvl w:ilvl="4" w:tplc="25545C9C">
      <w:numFmt w:val="bullet"/>
      <w:lvlText w:val="•"/>
      <w:lvlJc w:val="left"/>
      <w:pPr>
        <w:ind w:left="3491" w:hanging="286"/>
      </w:pPr>
      <w:rPr>
        <w:rFonts w:hint="default"/>
        <w:lang w:val="pl-PL" w:eastAsia="en-US" w:bidi="ar-SA"/>
      </w:rPr>
    </w:lvl>
    <w:lvl w:ilvl="5" w:tplc="272C3434">
      <w:numFmt w:val="bullet"/>
      <w:lvlText w:val="•"/>
      <w:lvlJc w:val="left"/>
      <w:pPr>
        <w:ind w:left="4627" w:hanging="286"/>
      </w:pPr>
      <w:rPr>
        <w:rFonts w:hint="default"/>
        <w:lang w:val="pl-PL" w:eastAsia="en-US" w:bidi="ar-SA"/>
      </w:rPr>
    </w:lvl>
    <w:lvl w:ilvl="6" w:tplc="0B066060">
      <w:numFmt w:val="bullet"/>
      <w:lvlText w:val="•"/>
      <w:lvlJc w:val="left"/>
      <w:pPr>
        <w:ind w:left="5763" w:hanging="286"/>
      </w:pPr>
      <w:rPr>
        <w:rFonts w:hint="default"/>
        <w:lang w:val="pl-PL" w:eastAsia="en-US" w:bidi="ar-SA"/>
      </w:rPr>
    </w:lvl>
    <w:lvl w:ilvl="7" w:tplc="DBCEFEFE">
      <w:numFmt w:val="bullet"/>
      <w:lvlText w:val="•"/>
      <w:lvlJc w:val="left"/>
      <w:pPr>
        <w:ind w:left="6899" w:hanging="286"/>
      </w:pPr>
      <w:rPr>
        <w:rFonts w:hint="default"/>
        <w:lang w:val="pl-PL" w:eastAsia="en-US" w:bidi="ar-SA"/>
      </w:rPr>
    </w:lvl>
    <w:lvl w:ilvl="8" w:tplc="1A34821E">
      <w:numFmt w:val="bullet"/>
      <w:lvlText w:val="•"/>
      <w:lvlJc w:val="left"/>
      <w:pPr>
        <w:ind w:left="8034" w:hanging="286"/>
      </w:pPr>
      <w:rPr>
        <w:rFonts w:hint="default"/>
        <w:lang w:val="pl-PL" w:eastAsia="en-US" w:bidi="ar-SA"/>
      </w:rPr>
    </w:lvl>
  </w:abstractNum>
  <w:abstractNum w:abstractNumId="56" w15:restartNumberingAfterBreak="0">
    <w:nsid w:val="2C4B67AF"/>
    <w:multiLevelType w:val="hybridMultilevel"/>
    <w:tmpl w:val="87846F4C"/>
    <w:lvl w:ilvl="0" w:tplc="F306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2DD34520"/>
    <w:multiLevelType w:val="hybridMultilevel"/>
    <w:tmpl w:val="59A4711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DA22DC9"/>
    <w:multiLevelType w:val="hybridMultilevel"/>
    <w:tmpl w:val="40EE4196"/>
    <w:lvl w:ilvl="0" w:tplc="A086CA5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4CA47B55"/>
    <w:multiLevelType w:val="hybridMultilevel"/>
    <w:tmpl w:val="5BEC04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63"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5" w15:restartNumberingAfterBreak="0">
    <w:nsid w:val="514D3647"/>
    <w:multiLevelType w:val="hybridMultilevel"/>
    <w:tmpl w:val="3246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52B234E7"/>
    <w:multiLevelType w:val="hybridMultilevel"/>
    <w:tmpl w:val="BB4ABB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3F82071"/>
    <w:multiLevelType w:val="hybridMultilevel"/>
    <w:tmpl w:val="0DD4F5DA"/>
    <w:lvl w:ilvl="0" w:tplc="0415000B">
      <w:start w:val="1"/>
      <w:numFmt w:val="bullet"/>
      <w:lvlText w:val=""/>
      <w:lvlJc w:val="left"/>
      <w:pPr>
        <w:ind w:left="1680" w:hanging="360"/>
      </w:pPr>
      <w:rPr>
        <w:rFonts w:ascii="Wingdings" w:hAnsi="Wingdings" w:hint="default"/>
      </w:rPr>
    </w:lvl>
    <w:lvl w:ilvl="1" w:tplc="04150003" w:tentative="1">
      <w:start w:val="1"/>
      <w:numFmt w:val="bullet"/>
      <w:lvlText w:val="o"/>
      <w:lvlJc w:val="left"/>
      <w:pPr>
        <w:ind w:left="2400" w:hanging="360"/>
      </w:pPr>
      <w:rPr>
        <w:rFonts w:ascii="Courier New" w:hAnsi="Courier New" w:cs="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cs="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cs="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69" w15:restartNumberingAfterBreak="0">
    <w:nsid w:val="55751F1E"/>
    <w:multiLevelType w:val="hybridMultilevel"/>
    <w:tmpl w:val="1D9C4DC0"/>
    <w:lvl w:ilvl="0" w:tplc="484A9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C03761"/>
    <w:multiLevelType w:val="hybridMultilevel"/>
    <w:tmpl w:val="874AAC1A"/>
    <w:lvl w:ilvl="0" w:tplc="0B2ACACC">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8E9A0BDC">
      <w:start w:val="1"/>
      <w:numFmt w:val="decimal"/>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63AC539C">
      <w:start w:val="1"/>
      <w:numFmt w:val="lowerLetter"/>
      <w:lvlText w:val="%3)"/>
      <w:lvlJc w:val="left"/>
      <w:pPr>
        <w:ind w:left="1221" w:hanging="286"/>
      </w:pPr>
      <w:rPr>
        <w:rFonts w:ascii="Times New Roman" w:eastAsia="Times New Roman" w:hAnsi="Times New Roman" w:cs="Times New Roman" w:hint="default"/>
        <w:w w:val="100"/>
        <w:sz w:val="22"/>
        <w:szCs w:val="22"/>
        <w:lang w:val="pl-PL" w:eastAsia="en-US" w:bidi="ar-SA"/>
      </w:rPr>
    </w:lvl>
    <w:lvl w:ilvl="3" w:tplc="09C2C2E6">
      <w:numFmt w:val="bullet"/>
      <w:lvlText w:val="•"/>
      <w:lvlJc w:val="left"/>
      <w:pPr>
        <w:ind w:left="2355" w:hanging="286"/>
      </w:pPr>
      <w:rPr>
        <w:rFonts w:hint="default"/>
        <w:lang w:val="pl-PL" w:eastAsia="en-US" w:bidi="ar-SA"/>
      </w:rPr>
    </w:lvl>
    <w:lvl w:ilvl="4" w:tplc="74FA070A">
      <w:numFmt w:val="bullet"/>
      <w:lvlText w:val="•"/>
      <w:lvlJc w:val="left"/>
      <w:pPr>
        <w:ind w:left="3491" w:hanging="286"/>
      </w:pPr>
      <w:rPr>
        <w:rFonts w:hint="default"/>
        <w:lang w:val="pl-PL" w:eastAsia="en-US" w:bidi="ar-SA"/>
      </w:rPr>
    </w:lvl>
    <w:lvl w:ilvl="5" w:tplc="6E5C4B34">
      <w:numFmt w:val="bullet"/>
      <w:lvlText w:val="•"/>
      <w:lvlJc w:val="left"/>
      <w:pPr>
        <w:ind w:left="4627" w:hanging="286"/>
      </w:pPr>
      <w:rPr>
        <w:rFonts w:hint="default"/>
        <w:lang w:val="pl-PL" w:eastAsia="en-US" w:bidi="ar-SA"/>
      </w:rPr>
    </w:lvl>
    <w:lvl w:ilvl="6" w:tplc="8C88CBC2">
      <w:numFmt w:val="bullet"/>
      <w:lvlText w:val="•"/>
      <w:lvlJc w:val="left"/>
      <w:pPr>
        <w:ind w:left="5763" w:hanging="286"/>
      </w:pPr>
      <w:rPr>
        <w:rFonts w:hint="default"/>
        <w:lang w:val="pl-PL" w:eastAsia="en-US" w:bidi="ar-SA"/>
      </w:rPr>
    </w:lvl>
    <w:lvl w:ilvl="7" w:tplc="4EA6C63C">
      <w:numFmt w:val="bullet"/>
      <w:lvlText w:val="•"/>
      <w:lvlJc w:val="left"/>
      <w:pPr>
        <w:ind w:left="6899" w:hanging="286"/>
      </w:pPr>
      <w:rPr>
        <w:rFonts w:hint="default"/>
        <w:lang w:val="pl-PL" w:eastAsia="en-US" w:bidi="ar-SA"/>
      </w:rPr>
    </w:lvl>
    <w:lvl w:ilvl="8" w:tplc="622A3BCE">
      <w:numFmt w:val="bullet"/>
      <w:lvlText w:val="•"/>
      <w:lvlJc w:val="left"/>
      <w:pPr>
        <w:ind w:left="8034" w:hanging="286"/>
      </w:pPr>
      <w:rPr>
        <w:rFonts w:hint="default"/>
        <w:lang w:val="pl-PL" w:eastAsia="en-US" w:bidi="ar-SA"/>
      </w:rPr>
    </w:lvl>
  </w:abstractNum>
  <w:abstractNum w:abstractNumId="71"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5C2E2B99"/>
    <w:multiLevelType w:val="hybridMultilevel"/>
    <w:tmpl w:val="7CE865F0"/>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5" w15:restartNumberingAfterBreak="0">
    <w:nsid w:val="601E3637"/>
    <w:multiLevelType w:val="hybridMultilevel"/>
    <w:tmpl w:val="571ADA88"/>
    <w:lvl w:ilvl="0" w:tplc="0415000F">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76" w15:restartNumberingAfterBreak="0">
    <w:nsid w:val="603512FB"/>
    <w:multiLevelType w:val="hybridMultilevel"/>
    <w:tmpl w:val="6CBE1D0A"/>
    <w:lvl w:ilvl="0" w:tplc="7AC8A756">
      <w:start w:val="1"/>
      <w:numFmt w:val="decimal"/>
      <w:lvlText w:val="%1."/>
      <w:lvlJc w:val="left"/>
      <w:pPr>
        <w:ind w:left="1070" w:hanging="360"/>
      </w:pPr>
      <w:rPr>
        <w:rFonts w:ascii="Arial" w:eastAsia="Times New Roman" w:hAnsi="Arial" w:cs="Arial"/>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7" w15:restartNumberingAfterBreak="0">
    <w:nsid w:val="613D1A4E"/>
    <w:multiLevelType w:val="hybridMultilevel"/>
    <w:tmpl w:val="9F506728"/>
    <w:lvl w:ilvl="0" w:tplc="E9BA2436">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B0462036">
      <w:numFmt w:val="bullet"/>
      <w:lvlText w:val="•"/>
      <w:lvlJc w:val="left"/>
      <w:pPr>
        <w:ind w:left="1624" w:hanging="284"/>
      </w:pPr>
      <w:rPr>
        <w:rFonts w:hint="default"/>
        <w:lang w:val="pl-PL" w:eastAsia="en-US" w:bidi="ar-SA"/>
      </w:rPr>
    </w:lvl>
    <w:lvl w:ilvl="2" w:tplc="21842DF2">
      <w:numFmt w:val="bullet"/>
      <w:lvlText w:val="•"/>
      <w:lvlJc w:val="left"/>
      <w:pPr>
        <w:ind w:left="2589" w:hanging="284"/>
      </w:pPr>
      <w:rPr>
        <w:rFonts w:hint="default"/>
        <w:lang w:val="pl-PL" w:eastAsia="en-US" w:bidi="ar-SA"/>
      </w:rPr>
    </w:lvl>
    <w:lvl w:ilvl="3" w:tplc="02829472">
      <w:numFmt w:val="bullet"/>
      <w:lvlText w:val="•"/>
      <w:lvlJc w:val="left"/>
      <w:pPr>
        <w:ind w:left="3553" w:hanging="284"/>
      </w:pPr>
      <w:rPr>
        <w:rFonts w:hint="default"/>
        <w:lang w:val="pl-PL" w:eastAsia="en-US" w:bidi="ar-SA"/>
      </w:rPr>
    </w:lvl>
    <w:lvl w:ilvl="4" w:tplc="3E7EC596">
      <w:numFmt w:val="bullet"/>
      <w:lvlText w:val="•"/>
      <w:lvlJc w:val="left"/>
      <w:pPr>
        <w:ind w:left="4518" w:hanging="284"/>
      </w:pPr>
      <w:rPr>
        <w:rFonts w:hint="default"/>
        <w:lang w:val="pl-PL" w:eastAsia="en-US" w:bidi="ar-SA"/>
      </w:rPr>
    </w:lvl>
    <w:lvl w:ilvl="5" w:tplc="A97EF31E">
      <w:numFmt w:val="bullet"/>
      <w:lvlText w:val="•"/>
      <w:lvlJc w:val="left"/>
      <w:pPr>
        <w:ind w:left="5483" w:hanging="284"/>
      </w:pPr>
      <w:rPr>
        <w:rFonts w:hint="default"/>
        <w:lang w:val="pl-PL" w:eastAsia="en-US" w:bidi="ar-SA"/>
      </w:rPr>
    </w:lvl>
    <w:lvl w:ilvl="6" w:tplc="4DCAC7A0">
      <w:numFmt w:val="bullet"/>
      <w:lvlText w:val="•"/>
      <w:lvlJc w:val="left"/>
      <w:pPr>
        <w:ind w:left="6447" w:hanging="284"/>
      </w:pPr>
      <w:rPr>
        <w:rFonts w:hint="default"/>
        <w:lang w:val="pl-PL" w:eastAsia="en-US" w:bidi="ar-SA"/>
      </w:rPr>
    </w:lvl>
    <w:lvl w:ilvl="7" w:tplc="D52CA5C8">
      <w:numFmt w:val="bullet"/>
      <w:lvlText w:val="•"/>
      <w:lvlJc w:val="left"/>
      <w:pPr>
        <w:ind w:left="7412" w:hanging="284"/>
      </w:pPr>
      <w:rPr>
        <w:rFonts w:hint="default"/>
        <w:lang w:val="pl-PL" w:eastAsia="en-US" w:bidi="ar-SA"/>
      </w:rPr>
    </w:lvl>
    <w:lvl w:ilvl="8" w:tplc="7A8E3162">
      <w:numFmt w:val="bullet"/>
      <w:lvlText w:val="•"/>
      <w:lvlJc w:val="left"/>
      <w:pPr>
        <w:ind w:left="8377" w:hanging="284"/>
      </w:pPr>
      <w:rPr>
        <w:rFonts w:hint="default"/>
        <w:lang w:val="pl-PL" w:eastAsia="en-US" w:bidi="ar-SA"/>
      </w:rPr>
    </w:lvl>
  </w:abstractNum>
  <w:abstractNum w:abstractNumId="78"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79" w15:restartNumberingAfterBreak="0">
    <w:nsid w:val="63057957"/>
    <w:multiLevelType w:val="hybridMultilevel"/>
    <w:tmpl w:val="D8060C0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63CE19F8"/>
    <w:multiLevelType w:val="hybridMultilevel"/>
    <w:tmpl w:val="0AACCEAC"/>
    <w:lvl w:ilvl="0" w:tplc="2520864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E0B04784">
      <w:numFmt w:val="bullet"/>
      <w:lvlText w:val="•"/>
      <w:lvlJc w:val="left"/>
      <w:pPr>
        <w:ind w:left="1624" w:hanging="284"/>
      </w:pPr>
      <w:rPr>
        <w:rFonts w:hint="default"/>
        <w:lang w:val="pl-PL" w:eastAsia="en-US" w:bidi="ar-SA"/>
      </w:rPr>
    </w:lvl>
    <w:lvl w:ilvl="2" w:tplc="0AAA63A8">
      <w:numFmt w:val="bullet"/>
      <w:lvlText w:val="•"/>
      <w:lvlJc w:val="left"/>
      <w:pPr>
        <w:ind w:left="2589" w:hanging="284"/>
      </w:pPr>
      <w:rPr>
        <w:rFonts w:hint="default"/>
        <w:lang w:val="pl-PL" w:eastAsia="en-US" w:bidi="ar-SA"/>
      </w:rPr>
    </w:lvl>
    <w:lvl w:ilvl="3" w:tplc="BE2647B4">
      <w:numFmt w:val="bullet"/>
      <w:lvlText w:val="•"/>
      <w:lvlJc w:val="left"/>
      <w:pPr>
        <w:ind w:left="3553" w:hanging="284"/>
      </w:pPr>
      <w:rPr>
        <w:rFonts w:hint="default"/>
        <w:lang w:val="pl-PL" w:eastAsia="en-US" w:bidi="ar-SA"/>
      </w:rPr>
    </w:lvl>
    <w:lvl w:ilvl="4" w:tplc="52C6CB9C">
      <w:numFmt w:val="bullet"/>
      <w:lvlText w:val="•"/>
      <w:lvlJc w:val="left"/>
      <w:pPr>
        <w:ind w:left="4518" w:hanging="284"/>
      </w:pPr>
      <w:rPr>
        <w:rFonts w:hint="default"/>
        <w:lang w:val="pl-PL" w:eastAsia="en-US" w:bidi="ar-SA"/>
      </w:rPr>
    </w:lvl>
    <w:lvl w:ilvl="5" w:tplc="D4C2B89A">
      <w:numFmt w:val="bullet"/>
      <w:lvlText w:val="•"/>
      <w:lvlJc w:val="left"/>
      <w:pPr>
        <w:ind w:left="5483" w:hanging="284"/>
      </w:pPr>
      <w:rPr>
        <w:rFonts w:hint="default"/>
        <w:lang w:val="pl-PL" w:eastAsia="en-US" w:bidi="ar-SA"/>
      </w:rPr>
    </w:lvl>
    <w:lvl w:ilvl="6" w:tplc="76CE525C">
      <w:numFmt w:val="bullet"/>
      <w:lvlText w:val="•"/>
      <w:lvlJc w:val="left"/>
      <w:pPr>
        <w:ind w:left="6447" w:hanging="284"/>
      </w:pPr>
      <w:rPr>
        <w:rFonts w:hint="default"/>
        <w:lang w:val="pl-PL" w:eastAsia="en-US" w:bidi="ar-SA"/>
      </w:rPr>
    </w:lvl>
    <w:lvl w:ilvl="7" w:tplc="2136943E">
      <w:numFmt w:val="bullet"/>
      <w:lvlText w:val="•"/>
      <w:lvlJc w:val="left"/>
      <w:pPr>
        <w:ind w:left="7412" w:hanging="284"/>
      </w:pPr>
      <w:rPr>
        <w:rFonts w:hint="default"/>
        <w:lang w:val="pl-PL" w:eastAsia="en-US" w:bidi="ar-SA"/>
      </w:rPr>
    </w:lvl>
    <w:lvl w:ilvl="8" w:tplc="9BE29798">
      <w:numFmt w:val="bullet"/>
      <w:lvlText w:val="•"/>
      <w:lvlJc w:val="left"/>
      <w:pPr>
        <w:ind w:left="8377" w:hanging="284"/>
      </w:pPr>
      <w:rPr>
        <w:rFonts w:hint="default"/>
        <w:lang w:val="pl-PL" w:eastAsia="en-US" w:bidi="ar-SA"/>
      </w:rPr>
    </w:lvl>
  </w:abstractNum>
  <w:abstractNum w:abstractNumId="81"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2"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83" w15:restartNumberingAfterBreak="0">
    <w:nsid w:val="67BF4EC1"/>
    <w:multiLevelType w:val="hybridMultilevel"/>
    <w:tmpl w:val="6BD09A9E"/>
    <w:lvl w:ilvl="0" w:tplc="1A3E1F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85" w15:restartNumberingAfterBreak="0">
    <w:nsid w:val="698720E1"/>
    <w:multiLevelType w:val="hybridMultilevel"/>
    <w:tmpl w:val="18025FEA"/>
    <w:lvl w:ilvl="0" w:tplc="B46E63D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6" w15:restartNumberingAfterBreak="0">
    <w:nsid w:val="6C8900B5"/>
    <w:multiLevelType w:val="hybridMultilevel"/>
    <w:tmpl w:val="96965D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F073E4D"/>
    <w:multiLevelType w:val="hybridMultilevel"/>
    <w:tmpl w:val="15E0A938"/>
    <w:lvl w:ilvl="0" w:tplc="5F3CD46A">
      <w:start w:val="1"/>
      <w:numFmt w:val="lowerLetter"/>
      <w:lvlText w:val="%1)"/>
      <w:lvlJc w:val="left"/>
      <w:pPr>
        <w:ind w:left="121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0C86812"/>
    <w:multiLevelType w:val="hybridMultilevel"/>
    <w:tmpl w:val="B3429508"/>
    <w:lvl w:ilvl="0" w:tplc="F2F2CFC6">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6AEC6E46">
      <w:start w:val="1"/>
      <w:numFmt w:val="lowerLetter"/>
      <w:lvlText w:val="%2)"/>
      <w:lvlJc w:val="left"/>
      <w:pPr>
        <w:ind w:left="935" w:hanging="284"/>
      </w:pPr>
      <w:rPr>
        <w:rFonts w:ascii="Times New Roman" w:eastAsia="Times New Roman" w:hAnsi="Times New Roman" w:cs="Times New Roman" w:hint="default"/>
        <w:w w:val="100"/>
        <w:sz w:val="22"/>
        <w:szCs w:val="22"/>
        <w:lang w:val="pl-PL" w:eastAsia="en-US" w:bidi="ar-SA"/>
      </w:rPr>
    </w:lvl>
    <w:lvl w:ilvl="2" w:tplc="F89C0A36">
      <w:numFmt w:val="bullet"/>
      <w:lvlText w:val="•"/>
      <w:lvlJc w:val="left"/>
      <w:pPr>
        <w:ind w:left="1980" w:hanging="284"/>
      </w:pPr>
      <w:rPr>
        <w:rFonts w:hint="default"/>
        <w:lang w:val="pl-PL" w:eastAsia="en-US" w:bidi="ar-SA"/>
      </w:rPr>
    </w:lvl>
    <w:lvl w:ilvl="3" w:tplc="2BA82F6C">
      <w:numFmt w:val="bullet"/>
      <w:lvlText w:val="•"/>
      <w:lvlJc w:val="left"/>
      <w:pPr>
        <w:ind w:left="3021" w:hanging="284"/>
      </w:pPr>
      <w:rPr>
        <w:rFonts w:hint="default"/>
        <w:lang w:val="pl-PL" w:eastAsia="en-US" w:bidi="ar-SA"/>
      </w:rPr>
    </w:lvl>
    <w:lvl w:ilvl="4" w:tplc="8C201342">
      <w:numFmt w:val="bullet"/>
      <w:lvlText w:val="•"/>
      <w:lvlJc w:val="left"/>
      <w:pPr>
        <w:ind w:left="4062" w:hanging="284"/>
      </w:pPr>
      <w:rPr>
        <w:rFonts w:hint="default"/>
        <w:lang w:val="pl-PL" w:eastAsia="en-US" w:bidi="ar-SA"/>
      </w:rPr>
    </w:lvl>
    <w:lvl w:ilvl="5" w:tplc="37BC960A">
      <w:numFmt w:val="bullet"/>
      <w:lvlText w:val="•"/>
      <w:lvlJc w:val="left"/>
      <w:pPr>
        <w:ind w:left="5102" w:hanging="284"/>
      </w:pPr>
      <w:rPr>
        <w:rFonts w:hint="default"/>
        <w:lang w:val="pl-PL" w:eastAsia="en-US" w:bidi="ar-SA"/>
      </w:rPr>
    </w:lvl>
    <w:lvl w:ilvl="6" w:tplc="9592B0A6">
      <w:numFmt w:val="bullet"/>
      <w:lvlText w:val="•"/>
      <w:lvlJc w:val="left"/>
      <w:pPr>
        <w:ind w:left="6143" w:hanging="284"/>
      </w:pPr>
      <w:rPr>
        <w:rFonts w:hint="default"/>
        <w:lang w:val="pl-PL" w:eastAsia="en-US" w:bidi="ar-SA"/>
      </w:rPr>
    </w:lvl>
    <w:lvl w:ilvl="7" w:tplc="54164098">
      <w:numFmt w:val="bullet"/>
      <w:lvlText w:val="•"/>
      <w:lvlJc w:val="left"/>
      <w:pPr>
        <w:ind w:left="7184" w:hanging="284"/>
      </w:pPr>
      <w:rPr>
        <w:rFonts w:hint="default"/>
        <w:lang w:val="pl-PL" w:eastAsia="en-US" w:bidi="ar-SA"/>
      </w:rPr>
    </w:lvl>
    <w:lvl w:ilvl="8" w:tplc="9B523804">
      <w:numFmt w:val="bullet"/>
      <w:lvlText w:val="•"/>
      <w:lvlJc w:val="left"/>
      <w:pPr>
        <w:ind w:left="8224" w:hanging="284"/>
      </w:pPr>
      <w:rPr>
        <w:rFonts w:hint="default"/>
        <w:lang w:val="pl-PL" w:eastAsia="en-US" w:bidi="ar-SA"/>
      </w:rPr>
    </w:lvl>
  </w:abstractNum>
  <w:abstractNum w:abstractNumId="89" w15:restartNumberingAfterBreak="0">
    <w:nsid w:val="764E57F6"/>
    <w:multiLevelType w:val="hybridMultilevel"/>
    <w:tmpl w:val="9890784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9A5494"/>
    <w:multiLevelType w:val="hybridMultilevel"/>
    <w:tmpl w:val="F5B49474"/>
    <w:lvl w:ilvl="0" w:tplc="A9ACA598">
      <w:start w:val="1"/>
      <w:numFmt w:val="decimal"/>
      <w:lvlText w:val="%1."/>
      <w:lvlJc w:val="left"/>
      <w:pPr>
        <w:ind w:left="652" w:hanging="284"/>
      </w:pPr>
      <w:rPr>
        <w:rFonts w:ascii="Times New Roman" w:eastAsia="Times New Roman" w:hAnsi="Times New Roman" w:cs="Times New Roman" w:hint="default"/>
        <w:w w:val="100"/>
        <w:sz w:val="22"/>
        <w:szCs w:val="22"/>
        <w:lang w:val="pl-PL" w:eastAsia="en-US" w:bidi="ar-SA"/>
      </w:rPr>
    </w:lvl>
    <w:lvl w:ilvl="1" w:tplc="275AEA80">
      <w:numFmt w:val="bullet"/>
      <w:lvlText w:val="•"/>
      <w:lvlJc w:val="left"/>
      <w:pPr>
        <w:ind w:left="1624" w:hanging="284"/>
      </w:pPr>
      <w:rPr>
        <w:rFonts w:hint="default"/>
        <w:lang w:val="pl-PL" w:eastAsia="en-US" w:bidi="ar-SA"/>
      </w:rPr>
    </w:lvl>
    <w:lvl w:ilvl="2" w:tplc="CB3086F2">
      <w:numFmt w:val="bullet"/>
      <w:lvlText w:val="•"/>
      <w:lvlJc w:val="left"/>
      <w:pPr>
        <w:ind w:left="2589" w:hanging="284"/>
      </w:pPr>
      <w:rPr>
        <w:rFonts w:hint="default"/>
        <w:lang w:val="pl-PL" w:eastAsia="en-US" w:bidi="ar-SA"/>
      </w:rPr>
    </w:lvl>
    <w:lvl w:ilvl="3" w:tplc="61EAACA0">
      <w:numFmt w:val="bullet"/>
      <w:lvlText w:val="•"/>
      <w:lvlJc w:val="left"/>
      <w:pPr>
        <w:ind w:left="3553" w:hanging="284"/>
      </w:pPr>
      <w:rPr>
        <w:rFonts w:hint="default"/>
        <w:lang w:val="pl-PL" w:eastAsia="en-US" w:bidi="ar-SA"/>
      </w:rPr>
    </w:lvl>
    <w:lvl w:ilvl="4" w:tplc="F7065748">
      <w:numFmt w:val="bullet"/>
      <w:lvlText w:val="•"/>
      <w:lvlJc w:val="left"/>
      <w:pPr>
        <w:ind w:left="4518" w:hanging="284"/>
      </w:pPr>
      <w:rPr>
        <w:rFonts w:hint="default"/>
        <w:lang w:val="pl-PL" w:eastAsia="en-US" w:bidi="ar-SA"/>
      </w:rPr>
    </w:lvl>
    <w:lvl w:ilvl="5" w:tplc="BC2EE68E">
      <w:numFmt w:val="bullet"/>
      <w:lvlText w:val="•"/>
      <w:lvlJc w:val="left"/>
      <w:pPr>
        <w:ind w:left="5483" w:hanging="284"/>
      </w:pPr>
      <w:rPr>
        <w:rFonts w:hint="default"/>
        <w:lang w:val="pl-PL" w:eastAsia="en-US" w:bidi="ar-SA"/>
      </w:rPr>
    </w:lvl>
    <w:lvl w:ilvl="6" w:tplc="76B213B6">
      <w:numFmt w:val="bullet"/>
      <w:lvlText w:val="•"/>
      <w:lvlJc w:val="left"/>
      <w:pPr>
        <w:ind w:left="6447" w:hanging="284"/>
      </w:pPr>
      <w:rPr>
        <w:rFonts w:hint="default"/>
        <w:lang w:val="pl-PL" w:eastAsia="en-US" w:bidi="ar-SA"/>
      </w:rPr>
    </w:lvl>
    <w:lvl w:ilvl="7" w:tplc="8C982916">
      <w:numFmt w:val="bullet"/>
      <w:lvlText w:val="•"/>
      <w:lvlJc w:val="left"/>
      <w:pPr>
        <w:ind w:left="7412" w:hanging="284"/>
      </w:pPr>
      <w:rPr>
        <w:rFonts w:hint="default"/>
        <w:lang w:val="pl-PL" w:eastAsia="en-US" w:bidi="ar-SA"/>
      </w:rPr>
    </w:lvl>
    <w:lvl w:ilvl="8" w:tplc="A62C580C">
      <w:numFmt w:val="bullet"/>
      <w:lvlText w:val="•"/>
      <w:lvlJc w:val="left"/>
      <w:pPr>
        <w:ind w:left="8377" w:hanging="284"/>
      </w:pPr>
      <w:rPr>
        <w:rFonts w:hint="default"/>
        <w:lang w:val="pl-PL" w:eastAsia="en-US" w:bidi="ar-SA"/>
      </w:rPr>
    </w:lvl>
  </w:abstractNum>
  <w:abstractNum w:abstractNumId="91" w15:restartNumberingAfterBreak="0">
    <w:nsid w:val="770B32AE"/>
    <w:multiLevelType w:val="hybridMultilevel"/>
    <w:tmpl w:val="81F88998"/>
    <w:lvl w:ilvl="0" w:tplc="1A300020">
      <w:start w:val="1"/>
      <w:numFmt w:val="decimal"/>
      <w:lvlText w:val="%1."/>
      <w:lvlJc w:val="left"/>
      <w:pPr>
        <w:ind w:left="1287" w:hanging="360"/>
      </w:pPr>
      <w:rPr>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2"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num w:numId="1" w16cid:durableId="1230650971">
    <w:abstractNumId w:val="0"/>
  </w:num>
  <w:num w:numId="2" w16cid:durableId="827210085">
    <w:abstractNumId w:val="1"/>
  </w:num>
  <w:num w:numId="3" w16cid:durableId="1001159764">
    <w:abstractNumId w:val="2"/>
  </w:num>
  <w:num w:numId="4" w16cid:durableId="1189416468">
    <w:abstractNumId w:val="4"/>
  </w:num>
  <w:num w:numId="5" w16cid:durableId="2096710407">
    <w:abstractNumId w:val="5"/>
  </w:num>
  <w:num w:numId="6" w16cid:durableId="2059818370">
    <w:abstractNumId w:val="7"/>
  </w:num>
  <w:num w:numId="7" w16cid:durableId="170609806">
    <w:abstractNumId w:val="8"/>
  </w:num>
  <w:num w:numId="8" w16cid:durableId="23141461">
    <w:abstractNumId w:val="10"/>
  </w:num>
  <w:num w:numId="9" w16cid:durableId="1523515746">
    <w:abstractNumId w:val="12"/>
  </w:num>
  <w:num w:numId="10" w16cid:durableId="1464149930">
    <w:abstractNumId w:val="13"/>
  </w:num>
  <w:num w:numId="11" w16cid:durableId="1438677341">
    <w:abstractNumId w:val="15"/>
  </w:num>
  <w:num w:numId="12" w16cid:durableId="2106686743">
    <w:abstractNumId w:val="16"/>
  </w:num>
  <w:num w:numId="13" w16cid:durableId="1441949344">
    <w:abstractNumId w:val="17"/>
  </w:num>
  <w:num w:numId="14" w16cid:durableId="1832939858">
    <w:abstractNumId w:val="18"/>
  </w:num>
  <w:num w:numId="15" w16cid:durableId="1809778607">
    <w:abstractNumId w:val="20"/>
  </w:num>
  <w:num w:numId="16" w16cid:durableId="14314568">
    <w:abstractNumId w:val="21"/>
  </w:num>
  <w:num w:numId="17" w16cid:durableId="36511590">
    <w:abstractNumId w:val="22"/>
  </w:num>
  <w:num w:numId="18" w16cid:durableId="240214344">
    <w:abstractNumId w:val="23"/>
  </w:num>
  <w:num w:numId="19" w16cid:durableId="901985218">
    <w:abstractNumId w:val="24"/>
  </w:num>
  <w:num w:numId="20" w16cid:durableId="1077896123">
    <w:abstractNumId w:val="25"/>
  </w:num>
  <w:num w:numId="21" w16cid:durableId="670372182">
    <w:abstractNumId w:val="26"/>
  </w:num>
  <w:num w:numId="22" w16cid:durableId="1799835101">
    <w:abstractNumId w:val="27"/>
  </w:num>
  <w:num w:numId="23" w16cid:durableId="189414485">
    <w:abstractNumId w:val="28"/>
  </w:num>
  <w:num w:numId="24" w16cid:durableId="313797869">
    <w:abstractNumId w:val="29"/>
  </w:num>
  <w:num w:numId="25" w16cid:durableId="80562978">
    <w:abstractNumId w:val="30"/>
  </w:num>
  <w:num w:numId="26" w16cid:durableId="1664046740">
    <w:abstractNumId w:val="31"/>
  </w:num>
  <w:num w:numId="27" w16cid:durableId="1573080346">
    <w:abstractNumId w:val="32"/>
  </w:num>
  <w:num w:numId="28" w16cid:durableId="1629892756">
    <w:abstractNumId w:val="33"/>
  </w:num>
  <w:num w:numId="29" w16cid:durableId="1825396243">
    <w:abstractNumId w:val="34"/>
  </w:num>
  <w:num w:numId="30" w16cid:durableId="1099789385">
    <w:abstractNumId w:val="35"/>
  </w:num>
  <w:num w:numId="31" w16cid:durableId="1394043455">
    <w:abstractNumId w:val="36"/>
  </w:num>
  <w:num w:numId="32" w16cid:durableId="773670774">
    <w:abstractNumId w:val="37"/>
  </w:num>
  <w:num w:numId="33" w16cid:durableId="1300302819">
    <w:abstractNumId w:val="38"/>
  </w:num>
  <w:num w:numId="34" w16cid:durableId="535507594">
    <w:abstractNumId w:val="39"/>
  </w:num>
  <w:num w:numId="35" w16cid:durableId="2038190406">
    <w:abstractNumId w:val="40"/>
  </w:num>
  <w:num w:numId="36" w16cid:durableId="703024888">
    <w:abstractNumId w:val="41"/>
  </w:num>
  <w:num w:numId="37" w16cid:durableId="1617905158">
    <w:abstractNumId w:val="42"/>
  </w:num>
  <w:num w:numId="38" w16cid:durableId="1021129649">
    <w:abstractNumId w:val="91"/>
  </w:num>
  <w:num w:numId="39" w16cid:durableId="928734801">
    <w:abstractNumId w:val="62"/>
  </w:num>
  <w:num w:numId="40" w16cid:durableId="533923692">
    <w:abstractNumId w:val="64"/>
  </w:num>
  <w:num w:numId="41" w16cid:durableId="1236821288">
    <w:abstractNumId w:val="47"/>
  </w:num>
  <w:num w:numId="42" w16cid:durableId="1718354344">
    <w:abstractNumId w:val="82"/>
  </w:num>
  <w:num w:numId="43" w16cid:durableId="776825217">
    <w:abstractNumId w:val="50"/>
  </w:num>
  <w:num w:numId="44" w16cid:durableId="1310672296">
    <w:abstractNumId w:val="72"/>
  </w:num>
  <w:num w:numId="45" w16cid:durableId="1696540221">
    <w:abstractNumId w:val="49"/>
  </w:num>
  <w:num w:numId="46" w16cid:durableId="620500187">
    <w:abstractNumId w:val="69"/>
  </w:num>
  <w:num w:numId="47" w16cid:durableId="1856190358">
    <w:abstractNumId w:val="87"/>
  </w:num>
  <w:num w:numId="48" w16cid:durableId="869798794">
    <w:abstractNumId w:val="83"/>
  </w:num>
  <w:num w:numId="49" w16cid:durableId="1339964421">
    <w:abstractNumId w:val="44"/>
  </w:num>
  <w:num w:numId="50" w16cid:durableId="445346131">
    <w:abstractNumId w:val="60"/>
  </w:num>
  <w:num w:numId="51" w16cid:durableId="824859432">
    <w:abstractNumId w:val="46"/>
  </w:num>
  <w:num w:numId="52" w16cid:durableId="1290237443">
    <w:abstractNumId w:val="48"/>
  </w:num>
  <w:num w:numId="53" w16cid:durableId="782843416">
    <w:abstractNumId w:val="58"/>
  </w:num>
  <w:num w:numId="54" w16cid:durableId="873081462">
    <w:abstractNumId w:val="81"/>
  </w:num>
  <w:num w:numId="55" w16cid:durableId="498085412">
    <w:abstractNumId w:val="71"/>
  </w:num>
  <w:num w:numId="56" w16cid:durableId="1718895288">
    <w:abstractNumId w:val="43"/>
  </w:num>
  <w:num w:numId="57" w16cid:durableId="519970423">
    <w:abstractNumId w:val="66"/>
  </w:num>
  <w:num w:numId="58" w16cid:durableId="503858053">
    <w:abstractNumId w:val="54"/>
  </w:num>
  <w:num w:numId="59" w16cid:durableId="963804140">
    <w:abstractNumId w:val="78"/>
  </w:num>
  <w:num w:numId="60" w16cid:durableId="601063031">
    <w:abstractNumId w:val="73"/>
  </w:num>
  <w:num w:numId="61" w16cid:durableId="1118913072">
    <w:abstractNumId w:val="84"/>
  </w:num>
  <w:num w:numId="62" w16cid:durableId="1311400875">
    <w:abstractNumId w:val="92"/>
  </w:num>
  <w:num w:numId="63" w16cid:durableId="638220903">
    <w:abstractNumId w:val="63"/>
  </w:num>
  <w:num w:numId="64" w16cid:durableId="258097978">
    <w:abstractNumId w:val="85"/>
  </w:num>
  <w:num w:numId="65" w16cid:durableId="1883131033">
    <w:abstractNumId w:val="68"/>
  </w:num>
  <w:num w:numId="66" w16cid:durableId="138346735">
    <w:abstractNumId w:val="76"/>
  </w:num>
  <w:num w:numId="67" w16cid:durableId="313678600">
    <w:abstractNumId w:val="90"/>
  </w:num>
  <w:num w:numId="68" w16cid:durableId="245264502">
    <w:abstractNumId w:val="55"/>
  </w:num>
  <w:num w:numId="69" w16cid:durableId="524754516">
    <w:abstractNumId w:val="53"/>
  </w:num>
  <w:num w:numId="70" w16cid:durableId="660740566">
    <w:abstractNumId w:val="70"/>
  </w:num>
  <w:num w:numId="71" w16cid:durableId="1782608771">
    <w:abstractNumId w:val="88"/>
  </w:num>
  <w:num w:numId="72" w16cid:durableId="711275035">
    <w:abstractNumId w:val="52"/>
  </w:num>
  <w:num w:numId="73" w16cid:durableId="1918326162">
    <w:abstractNumId w:val="77"/>
  </w:num>
  <w:num w:numId="74" w16cid:durableId="406271687">
    <w:abstractNumId w:val="80"/>
  </w:num>
  <w:num w:numId="75" w16cid:durableId="511795888">
    <w:abstractNumId w:val="79"/>
  </w:num>
  <w:num w:numId="76" w16cid:durableId="1015621270">
    <w:abstractNumId w:val="56"/>
  </w:num>
  <w:num w:numId="77" w16cid:durableId="87191687">
    <w:abstractNumId w:val="51"/>
  </w:num>
  <w:num w:numId="78" w16cid:durableId="989751657">
    <w:abstractNumId w:val="65"/>
  </w:num>
  <w:num w:numId="79" w16cid:durableId="869957164">
    <w:abstractNumId w:val="59"/>
  </w:num>
  <w:num w:numId="80" w16cid:durableId="1044909558">
    <w:abstractNumId w:val="67"/>
  </w:num>
  <w:num w:numId="81" w16cid:durableId="1935556422">
    <w:abstractNumId w:val="45"/>
  </w:num>
  <w:num w:numId="82" w16cid:durableId="1714037162">
    <w:abstractNumId w:val="61"/>
  </w:num>
  <w:num w:numId="83" w16cid:durableId="837578015">
    <w:abstractNumId w:val="86"/>
  </w:num>
  <w:num w:numId="84" w16cid:durableId="480659057">
    <w:abstractNumId w:val="89"/>
  </w:num>
  <w:num w:numId="85" w16cid:durableId="2080319285">
    <w:abstractNumId w:val="74"/>
  </w:num>
  <w:num w:numId="86" w16cid:durableId="1686403901">
    <w:abstractNumId w:val="57"/>
  </w:num>
  <w:num w:numId="87" w16cid:durableId="1971671347">
    <w:abstractNumId w:val="7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3291"/>
    <w:rsid w:val="00011B5E"/>
    <w:rsid w:val="000329F8"/>
    <w:rsid w:val="0003416A"/>
    <w:rsid w:val="00040D4A"/>
    <w:rsid w:val="00046AC5"/>
    <w:rsid w:val="00047F84"/>
    <w:rsid w:val="00051DBC"/>
    <w:rsid w:val="0005356C"/>
    <w:rsid w:val="000666F0"/>
    <w:rsid w:val="0006703B"/>
    <w:rsid w:val="00075CB0"/>
    <w:rsid w:val="0009135B"/>
    <w:rsid w:val="000946AC"/>
    <w:rsid w:val="000A1FA6"/>
    <w:rsid w:val="000A35DE"/>
    <w:rsid w:val="000A47EE"/>
    <w:rsid w:val="000C7D83"/>
    <w:rsid w:val="000E7085"/>
    <w:rsid w:val="000F1F42"/>
    <w:rsid w:val="00101DFB"/>
    <w:rsid w:val="0010285C"/>
    <w:rsid w:val="00102EF2"/>
    <w:rsid w:val="00104183"/>
    <w:rsid w:val="00106136"/>
    <w:rsid w:val="001130F4"/>
    <w:rsid w:val="00117506"/>
    <w:rsid w:val="00122894"/>
    <w:rsid w:val="00134929"/>
    <w:rsid w:val="00141096"/>
    <w:rsid w:val="00146D9D"/>
    <w:rsid w:val="001471CC"/>
    <w:rsid w:val="00152B34"/>
    <w:rsid w:val="00163ABF"/>
    <w:rsid w:val="00166628"/>
    <w:rsid w:val="00171DDF"/>
    <w:rsid w:val="00180AA9"/>
    <w:rsid w:val="00194081"/>
    <w:rsid w:val="0019415C"/>
    <w:rsid w:val="00196244"/>
    <w:rsid w:val="001A0060"/>
    <w:rsid w:val="001A4236"/>
    <w:rsid w:val="001A448F"/>
    <w:rsid w:val="001A5849"/>
    <w:rsid w:val="001B0F00"/>
    <w:rsid w:val="001B3C64"/>
    <w:rsid w:val="001B667C"/>
    <w:rsid w:val="001C63F5"/>
    <w:rsid w:val="001C6D0F"/>
    <w:rsid w:val="001D65C6"/>
    <w:rsid w:val="001E4715"/>
    <w:rsid w:val="001E6B25"/>
    <w:rsid w:val="001F694D"/>
    <w:rsid w:val="00204026"/>
    <w:rsid w:val="00205C64"/>
    <w:rsid w:val="002069D0"/>
    <w:rsid w:val="00210374"/>
    <w:rsid w:val="00210431"/>
    <w:rsid w:val="002115A7"/>
    <w:rsid w:val="0022159A"/>
    <w:rsid w:val="002250CE"/>
    <w:rsid w:val="002259EE"/>
    <w:rsid w:val="00233F4E"/>
    <w:rsid w:val="00235897"/>
    <w:rsid w:val="002366DE"/>
    <w:rsid w:val="002475EA"/>
    <w:rsid w:val="002558B9"/>
    <w:rsid w:val="00260B93"/>
    <w:rsid w:val="00262D6D"/>
    <w:rsid w:val="00263339"/>
    <w:rsid w:val="00264A76"/>
    <w:rsid w:val="002722A7"/>
    <w:rsid w:val="00297904"/>
    <w:rsid w:val="002A1E56"/>
    <w:rsid w:val="002B161E"/>
    <w:rsid w:val="002C2C6C"/>
    <w:rsid w:val="002C7590"/>
    <w:rsid w:val="002C7887"/>
    <w:rsid w:val="002D28D3"/>
    <w:rsid w:val="002D4E28"/>
    <w:rsid w:val="002D5C32"/>
    <w:rsid w:val="002E30AE"/>
    <w:rsid w:val="002F312B"/>
    <w:rsid w:val="002F6E0E"/>
    <w:rsid w:val="00313876"/>
    <w:rsid w:val="003166A0"/>
    <w:rsid w:val="00316F4C"/>
    <w:rsid w:val="003278DA"/>
    <w:rsid w:val="003313AA"/>
    <w:rsid w:val="003323B8"/>
    <w:rsid w:val="003364D9"/>
    <w:rsid w:val="00353B0D"/>
    <w:rsid w:val="003547C1"/>
    <w:rsid w:val="00354DE3"/>
    <w:rsid w:val="00355AE1"/>
    <w:rsid w:val="00360B79"/>
    <w:rsid w:val="00360BB4"/>
    <w:rsid w:val="00370EBC"/>
    <w:rsid w:val="00371BBF"/>
    <w:rsid w:val="003773DB"/>
    <w:rsid w:val="00382D8E"/>
    <w:rsid w:val="00395D26"/>
    <w:rsid w:val="00396984"/>
    <w:rsid w:val="003A4629"/>
    <w:rsid w:val="003A521B"/>
    <w:rsid w:val="003A5F3C"/>
    <w:rsid w:val="003A7ADA"/>
    <w:rsid w:val="003C270B"/>
    <w:rsid w:val="003C4670"/>
    <w:rsid w:val="003C47AE"/>
    <w:rsid w:val="003E24A7"/>
    <w:rsid w:val="003F57DE"/>
    <w:rsid w:val="00400DA4"/>
    <w:rsid w:val="0041659D"/>
    <w:rsid w:val="00437615"/>
    <w:rsid w:val="00452706"/>
    <w:rsid w:val="00471827"/>
    <w:rsid w:val="00471F58"/>
    <w:rsid w:val="00477392"/>
    <w:rsid w:val="0048247B"/>
    <w:rsid w:val="0048662A"/>
    <w:rsid w:val="00491350"/>
    <w:rsid w:val="004937E4"/>
    <w:rsid w:val="00494424"/>
    <w:rsid w:val="004A0F18"/>
    <w:rsid w:val="004A6DF5"/>
    <w:rsid w:val="004B657A"/>
    <w:rsid w:val="004B6D3D"/>
    <w:rsid w:val="004C5A24"/>
    <w:rsid w:val="004C5BC3"/>
    <w:rsid w:val="004D3A06"/>
    <w:rsid w:val="004F4DE4"/>
    <w:rsid w:val="004F4FCF"/>
    <w:rsid w:val="00502C9B"/>
    <w:rsid w:val="005055C4"/>
    <w:rsid w:val="00506DC3"/>
    <w:rsid w:val="00520619"/>
    <w:rsid w:val="005239FC"/>
    <w:rsid w:val="00525A97"/>
    <w:rsid w:val="00527DFA"/>
    <w:rsid w:val="0054044D"/>
    <w:rsid w:val="00541869"/>
    <w:rsid w:val="00544921"/>
    <w:rsid w:val="00546A54"/>
    <w:rsid w:val="0055478F"/>
    <w:rsid w:val="00557538"/>
    <w:rsid w:val="005635D9"/>
    <w:rsid w:val="0057252F"/>
    <w:rsid w:val="00573390"/>
    <w:rsid w:val="005759EA"/>
    <w:rsid w:val="00576E7E"/>
    <w:rsid w:val="0057738F"/>
    <w:rsid w:val="00581CBD"/>
    <w:rsid w:val="00595AAB"/>
    <w:rsid w:val="00597923"/>
    <w:rsid w:val="005A2318"/>
    <w:rsid w:val="005B3AB1"/>
    <w:rsid w:val="005B3EAB"/>
    <w:rsid w:val="005C1C90"/>
    <w:rsid w:val="005C38DF"/>
    <w:rsid w:val="005D32BF"/>
    <w:rsid w:val="005F17EF"/>
    <w:rsid w:val="005F30DF"/>
    <w:rsid w:val="005F57EC"/>
    <w:rsid w:val="005F6722"/>
    <w:rsid w:val="00602075"/>
    <w:rsid w:val="00605D05"/>
    <w:rsid w:val="0060641F"/>
    <w:rsid w:val="00607DDE"/>
    <w:rsid w:val="00610617"/>
    <w:rsid w:val="0061298C"/>
    <w:rsid w:val="006166D5"/>
    <w:rsid w:val="00620938"/>
    <w:rsid w:val="0062394B"/>
    <w:rsid w:val="006269E3"/>
    <w:rsid w:val="00637167"/>
    <w:rsid w:val="00637BF2"/>
    <w:rsid w:val="00651846"/>
    <w:rsid w:val="00651B2E"/>
    <w:rsid w:val="00653AEE"/>
    <w:rsid w:val="00654E83"/>
    <w:rsid w:val="00656B00"/>
    <w:rsid w:val="00657372"/>
    <w:rsid w:val="006610A4"/>
    <w:rsid w:val="00661C77"/>
    <w:rsid w:val="006625D9"/>
    <w:rsid w:val="00677C65"/>
    <w:rsid w:val="00687F24"/>
    <w:rsid w:val="006D01C7"/>
    <w:rsid w:val="006D2E35"/>
    <w:rsid w:val="006D6A18"/>
    <w:rsid w:val="006E0D5E"/>
    <w:rsid w:val="006E3A4D"/>
    <w:rsid w:val="006E3ADA"/>
    <w:rsid w:val="006F2D5B"/>
    <w:rsid w:val="006F2D5F"/>
    <w:rsid w:val="00702918"/>
    <w:rsid w:val="007068CF"/>
    <w:rsid w:val="00710266"/>
    <w:rsid w:val="00710794"/>
    <w:rsid w:val="00713BFE"/>
    <w:rsid w:val="0071720D"/>
    <w:rsid w:val="007203AC"/>
    <w:rsid w:val="00720D00"/>
    <w:rsid w:val="00732116"/>
    <w:rsid w:val="00733443"/>
    <w:rsid w:val="00741666"/>
    <w:rsid w:val="00741948"/>
    <w:rsid w:val="007469BB"/>
    <w:rsid w:val="007502EB"/>
    <w:rsid w:val="0075405E"/>
    <w:rsid w:val="00760244"/>
    <w:rsid w:val="00761613"/>
    <w:rsid w:val="00763A45"/>
    <w:rsid w:val="007671BD"/>
    <w:rsid w:val="00774425"/>
    <w:rsid w:val="00775BA9"/>
    <w:rsid w:val="007776EB"/>
    <w:rsid w:val="00777FB1"/>
    <w:rsid w:val="0079029C"/>
    <w:rsid w:val="007A7CA1"/>
    <w:rsid w:val="007B674B"/>
    <w:rsid w:val="007C2D43"/>
    <w:rsid w:val="007C51E2"/>
    <w:rsid w:val="007D2906"/>
    <w:rsid w:val="007D4900"/>
    <w:rsid w:val="007E01DC"/>
    <w:rsid w:val="007F0886"/>
    <w:rsid w:val="007F57D1"/>
    <w:rsid w:val="00811017"/>
    <w:rsid w:val="00816668"/>
    <w:rsid w:val="00817064"/>
    <w:rsid w:val="00820112"/>
    <w:rsid w:val="00824BDB"/>
    <w:rsid w:val="00825897"/>
    <w:rsid w:val="00826DC6"/>
    <w:rsid w:val="00844C1B"/>
    <w:rsid w:val="0085596B"/>
    <w:rsid w:val="0085716C"/>
    <w:rsid w:val="00857C63"/>
    <w:rsid w:val="008600AB"/>
    <w:rsid w:val="008748D9"/>
    <w:rsid w:val="00891181"/>
    <w:rsid w:val="00893C2F"/>
    <w:rsid w:val="00896343"/>
    <w:rsid w:val="00897687"/>
    <w:rsid w:val="008A11AA"/>
    <w:rsid w:val="008A170F"/>
    <w:rsid w:val="008A4105"/>
    <w:rsid w:val="008B5FBA"/>
    <w:rsid w:val="008B7384"/>
    <w:rsid w:val="008C3EA0"/>
    <w:rsid w:val="008C53E0"/>
    <w:rsid w:val="008D2F96"/>
    <w:rsid w:val="008D6379"/>
    <w:rsid w:val="008D73BB"/>
    <w:rsid w:val="008D75F9"/>
    <w:rsid w:val="008F083B"/>
    <w:rsid w:val="008F0CE0"/>
    <w:rsid w:val="008F2BB1"/>
    <w:rsid w:val="00900454"/>
    <w:rsid w:val="00907C69"/>
    <w:rsid w:val="009120F3"/>
    <w:rsid w:val="009178B8"/>
    <w:rsid w:val="00920571"/>
    <w:rsid w:val="009239E3"/>
    <w:rsid w:val="009276DE"/>
    <w:rsid w:val="00930AF0"/>
    <w:rsid w:val="009340CE"/>
    <w:rsid w:val="00935508"/>
    <w:rsid w:val="00940FF2"/>
    <w:rsid w:val="009516EC"/>
    <w:rsid w:val="00954D9D"/>
    <w:rsid w:val="009621AB"/>
    <w:rsid w:val="00963609"/>
    <w:rsid w:val="00971E60"/>
    <w:rsid w:val="0097307D"/>
    <w:rsid w:val="00973654"/>
    <w:rsid w:val="0097402F"/>
    <w:rsid w:val="009803E8"/>
    <w:rsid w:val="00980882"/>
    <w:rsid w:val="00985FF1"/>
    <w:rsid w:val="009864A1"/>
    <w:rsid w:val="0099404D"/>
    <w:rsid w:val="0099531D"/>
    <w:rsid w:val="009A0377"/>
    <w:rsid w:val="009D16D2"/>
    <w:rsid w:val="009D2449"/>
    <w:rsid w:val="009E0448"/>
    <w:rsid w:val="009E19CD"/>
    <w:rsid w:val="009F07C1"/>
    <w:rsid w:val="009F158E"/>
    <w:rsid w:val="009F2E03"/>
    <w:rsid w:val="009F688F"/>
    <w:rsid w:val="00A0686E"/>
    <w:rsid w:val="00A1087C"/>
    <w:rsid w:val="00A1488A"/>
    <w:rsid w:val="00A20254"/>
    <w:rsid w:val="00A23CE3"/>
    <w:rsid w:val="00A25C2D"/>
    <w:rsid w:val="00A2601C"/>
    <w:rsid w:val="00A279DE"/>
    <w:rsid w:val="00A314E5"/>
    <w:rsid w:val="00A4413B"/>
    <w:rsid w:val="00A52058"/>
    <w:rsid w:val="00A55DF8"/>
    <w:rsid w:val="00A61EE8"/>
    <w:rsid w:val="00A73020"/>
    <w:rsid w:val="00A82EAC"/>
    <w:rsid w:val="00A85A00"/>
    <w:rsid w:val="00A8693A"/>
    <w:rsid w:val="00A9156F"/>
    <w:rsid w:val="00A964A1"/>
    <w:rsid w:val="00AA1CFD"/>
    <w:rsid w:val="00AA743B"/>
    <w:rsid w:val="00AB15F0"/>
    <w:rsid w:val="00AB3A86"/>
    <w:rsid w:val="00AB3DD7"/>
    <w:rsid w:val="00AB7012"/>
    <w:rsid w:val="00AC07B4"/>
    <w:rsid w:val="00AD1925"/>
    <w:rsid w:val="00AD484C"/>
    <w:rsid w:val="00AE1430"/>
    <w:rsid w:val="00AE413E"/>
    <w:rsid w:val="00AF1D4F"/>
    <w:rsid w:val="00B02E96"/>
    <w:rsid w:val="00B042D3"/>
    <w:rsid w:val="00B04FB2"/>
    <w:rsid w:val="00B12914"/>
    <w:rsid w:val="00B137CB"/>
    <w:rsid w:val="00B14DC3"/>
    <w:rsid w:val="00B165CA"/>
    <w:rsid w:val="00B237B0"/>
    <w:rsid w:val="00B25F4B"/>
    <w:rsid w:val="00B42BBA"/>
    <w:rsid w:val="00B44D4C"/>
    <w:rsid w:val="00B51383"/>
    <w:rsid w:val="00B53080"/>
    <w:rsid w:val="00B56AA5"/>
    <w:rsid w:val="00B614C6"/>
    <w:rsid w:val="00B620E4"/>
    <w:rsid w:val="00B64160"/>
    <w:rsid w:val="00B70C8C"/>
    <w:rsid w:val="00B80A1E"/>
    <w:rsid w:val="00B85582"/>
    <w:rsid w:val="00B9397B"/>
    <w:rsid w:val="00BB0710"/>
    <w:rsid w:val="00BB3017"/>
    <w:rsid w:val="00BB38CC"/>
    <w:rsid w:val="00BB43C9"/>
    <w:rsid w:val="00BB7B15"/>
    <w:rsid w:val="00BC1641"/>
    <w:rsid w:val="00BC329F"/>
    <w:rsid w:val="00BC3483"/>
    <w:rsid w:val="00BD565C"/>
    <w:rsid w:val="00BE1812"/>
    <w:rsid w:val="00BE2921"/>
    <w:rsid w:val="00BE4ACA"/>
    <w:rsid w:val="00BE7D59"/>
    <w:rsid w:val="00BF1227"/>
    <w:rsid w:val="00C22B20"/>
    <w:rsid w:val="00C3281C"/>
    <w:rsid w:val="00C46C77"/>
    <w:rsid w:val="00C507A4"/>
    <w:rsid w:val="00C51BD2"/>
    <w:rsid w:val="00C54274"/>
    <w:rsid w:val="00C6392C"/>
    <w:rsid w:val="00C73F03"/>
    <w:rsid w:val="00C77344"/>
    <w:rsid w:val="00C85160"/>
    <w:rsid w:val="00C85F77"/>
    <w:rsid w:val="00C87B33"/>
    <w:rsid w:val="00C92634"/>
    <w:rsid w:val="00C96622"/>
    <w:rsid w:val="00CA30B2"/>
    <w:rsid w:val="00CB020C"/>
    <w:rsid w:val="00CB15BD"/>
    <w:rsid w:val="00CB1E85"/>
    <w:rsid w:val="00CB5B0D"/>
    <w:rsid w:val="00CB61B9"/>
    <w:rsid w:val="00CC1B88"/>
    <w:rsid w:val="00CC3802"/>
    <w:rsid w:val="00CC5A3E"/>
    <w:rsid w:val="00CD2D9A"/>
    <w:rsid w:val="00CF0AB3"/>
    <w:rsid w:val="00CF2A0D"/>
    <w:rsid w:val="00CF5875"/>
    <w:rsid w:val="00D14490"/>
    <w:rsid w:val="00D14FF7"/>
    <w:rsid w:val="00D165ED"/>
    <w:rsid w:val="00D17340"/>
    <w:rsid w:val="00D2142E"/>
    <w:rsid w:val="00D21D8A"/>
    <w:rsid w:val="00D253C2"/>
    <w:rsid w:val="00D4154A"/>
    <w:rsid w:val="00D4296D"/>
    <w:rsid w:val="00D5658C"/>
    <w:rsid w:val="00D621AC"/>
    <w:rsid w:val="00D70864"/>
    <w:rsid w:val="00D73431"/>
    <w:rsid w:val="00D968AE"/>
    <w:rsid w:val="00DB0B99"/>
    <w:rsid w:val="00DB619E"/>
    <w:rsid w:val="00DC0663"/>
    <w:rsid w:val="00DC4D08"/>
    <w:rsid w:val="00DD179B"/>
    <w:rsid w:val="00DD3513"/>
    <w:rsid w:val="00DF1629"/>
    <w:rsid w:val="00DF53FC"/>
    <w:rsid w:val="00DF59C6"/>
    <w:rsid w:val="00DF6060"/>
    <w:rsid w:val="00E10BE8"/>
    <w:rsid w:val="00E120B4"/>
    <w:rsid w:val="00E25089"/>
    <w:rsid w:val="00E2545F"/>
    <w:rsid w:val="00E26343"/>
    <w:rsid w:val="00E30249"/>
    <w:rsid w:val="00E3190D"/>
    <w:rsid w:val="00E40C12"/>
    <w:rsid w:val="00E4236A"/>
    <w:rsid w:val="00E44352"/>
    <w:rsid w:val="00E45957"/>
    <w:rsid w:val="00E675C6"/>
    <w:rsid w:val="00E72845"/>
    <w:rsid w:val="00E73227"/>
    <w:rsid w:val="00E82A70"/>
    <w:rsid w:val="00E86D98"/>
    <w:rsid w:val="00E8720A"/>
    <w:rsid w:val="00E9051B"/>
    <w:rsid w:val="00E9087A"/>
    <w:rsid w:val="00E93943"/>
    <w:rsid w:val="00E97DFE"/>
    <w:rsid w:val="00EA6ABF"/>
    <w:rsid w:val="00EB308E"/>
    <w:rsid w:val="00EB5AF0"/>
    <w:rsid w:val="00EB69C9"/>
    <w:rsid w:val="00EC205E"/>
    <w:rsid w:val="00ED0716"/>
    <w:rsid w:val="00ED1751"/>
    <w:rsid w:val="00ED45CB"/>
    <w:rsid w:val="00EE0003"/>
    <w:rsid w:val="00EE1E33"/>
    <w:rsid w:val="00EE2CD7"/>
    <w:rsid w:val="00EF09A9"/>
    <w:rsid w:val="00EF320B"/>
    <w:rsid w:val="00F03379"/>
    <w:rsid w:val="00F1464C"/>
    <w:rsid w:val="00F16265"/>
    <w:rsid w:val="00F21AFD"/>
    <w:rsid w:val="00F24448"/>
    <w:rsid w:val="00F24953"/>
    <w:rsid w:val="00F27F2C"/>
    <w:rsid w:val="00F35DDE"/>
    <w:rsid w:val="00F3685F"/>
    <w:rsid w:val="00F43D02"/>
    <w:rsid w:val="00F447E5"/>
    <w:rsid w:val="00F46521"/>
    <w:rsid w:val="00F501C7"/>
    <w:rsid w:val="00F517EE"/>
    <w:rsid w:val="00F532D6"/>
    <w:rsid w:val="00F539F7"/>
    <w:rsid w:val="00F659C6"/>
    <w:rsid w:val="00F67D9B"/>
    <w:rsid w:val="00F76F76"/>
    <w:rsid w:val="00F817B1"/>
    <w:rsid w:val="00F83876"/>
    <w:rsid w:val="00F85609"/>
    <w:rsid w:val="00F8704A"/>
    <w:rsid w:val="00F903ED"/>
    <w:rsid w:val="00FA168F"/>
    <w:rsid w:val="00FA2632"/>
    <w:rsid w:val="00FA55C8"/>
    <w:rsid w:val="00FA702F"/>
    <w:rsid w:val="00FB3887"/>
    <w:rsid w:val="00FC7543"/>
    <w:rsid w:val="00FD66C5"/>
    <w:rsid w:val="00FD6D49"/>
    <w:rsid w:val="00FE519E"/>
    <w:rsid w:val="00FE6E24"/>
    <w:rsid w:val="00FF43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FE7FC443-5868-4D1A-8EF1-CDC2BB86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6F4C"/>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5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34"/>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9"/>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61"/>
      </w:numPr>
    </w:pPr>
  </w:style>
  <w:style w:type="paragraph" w:styleId="Bezodstpw">
    <w:name w:val="No Spacing"/>
    <w:uiPriority w:val="1"/>
    <w:qFormat/>
    <w:rsid w:val="00EB308E"/>
    <w:pPr>
      <w:spacing w:after="0" w:line="240" w:lineRule="auto"/>
    </w:pPr>
    <w:rPr>
      <w:rFonts w:ascii="Calibri" w:eastAsia="Calibri" w:hAnsi="Calibri" w:cs="Arial"/>
      <w:sz w:val="20"/>
      <w:szCs w:val="20"/>
      <w:lang w:eastAsia="pl-PL"/>
    </w:rPr>
  </w:style>
  <w:style w:type="table" w:customStyle="1" w:styleId="TableGrid">
    <w:name w:val="TableGrid"/>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leGrid1">
    <w:name w:val="TableGrid1"/>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Odwoanieprzypisudolnego">
    <w:name w:val="footnote reference"/>
    <w:basedOn w:val="Domylnaczcionkaakapitu"/>
    <w:uiPriority w:val="99"/>
    <w:unhideWhenUsed/>
    <w:rsid w:val="00BE1812"/>
    <w:rPr>
      <w:vertAlign w:val="superscript"/>
    </w:rPr>
  </w:style>
  <w:style w:type="character" w:customStyle="1" w:styleId="Bodytext">
    <w:name w:val="Body text_"/>
    <w:link w:val="Tekstpodstawowy4"/>
    <w:rsid w:val="00605D05"/>
    <w:rPr>
      <w:rFonts w:ascii="Times New Roman" w:eastAsia="Times New Roman" w:hAnsi="Times New Roman" w:cs="Times New Roman"/>
      <w:shd w:val="clear" w:color="auto" w:fill="FFFFFF"/>
    </w:rPr>
  </w:style>
  <w:style w:type="character" w:customStyle="1" w:styleId="Heading1">
    <w:name w:val="Heading #1_"/>
    <w:rsid w:val="00605D05"/>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605D05"/>
    <w:rPr>
      <w:rFonts w:ascii="Times New Roman" w:eastAsia="Times New Roman" w:hAnsi="Times New Roman" w:cs="Times New Roman"/>
      <w:sz w:val="19"/>
      <w:szCs w:val="19"/>
      <w:shd w:val="clear" w:color="auto" w:fill="FFFFFF"/>
    </w:rPr>
  </w:style>
  <w:style w:type="character" w:customStyle="1" w:styleId="Bodytext4">
    <w:name w:val="Body text (4)_"/>
    <w:rsid w:val="00605D05"/>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605D05"/>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605D05"/>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605D05"/>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605D05"/>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605D05"/>
    <w:rPr>
      <w:rFonts w:ascii="Courier New" w:eastAsia="Courier New" w:hAnsi="Courier New" w:cs="Courier New"/>
      <w:color w:val="000000"/>
      <w:sz w:val="20"/>
      <w:szCs w:val="20"/>
      <w:lang w:eastAsia="pl-PL"/>
    </w:rPr>
  </w:style>
  <w:style w:type="character" w:styleId="Odwoanieprzypisukocowego">
    <w:name w:val="endnote reference"/>
    <w:uiPriority w:val="99"/>
    <w:rsid w:val="00605D05"/>
    <w:rPr>
      <w:position w:val="0"/>
      <w:vertAlign w:val="superscript"/>
    </w:rPr>
  </w:style>
  <w:style w:type="character" w:styleId="Odwoaniedokomentarza">
    <w:name w:val="annotation reference"/>
    <w:uiPriority w:val="99"/>
    <w:semiHidden/>
    <w:unhideWhenUsed/>
    <w:rsid w:val="00605D05"/>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605D05"/>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605D05"/>
    <w:rPr>
      <w:b/>
      <w:bCs/>
    </w:rPr>
  </w:style>
  <w:style w:type="character" w:customStyle="1" w:styleId="TematkomentarzaZnak">
    <w:name w:val="Temat komentarza Znak"/>
    <w:basedOn w:val="TekstkomentarzaZnak"/>
    <w:link w:val="Tematkomentarza"/>
    <w:uiPriority w:val="99"/>
    <w:rsid w:val="00605D05"/>
    <w:rPr>
      <w:rFonts w:ascii="Courier New" w:eastAsia="Courier New" w:hAnsi="Courier New" w:cs="Courier New"/>
      <w:b/>
      <w:bCs/>
      <w:color w:val="000000"/>
      <w:sz w:val="20"/>
      <w:szCs w:val="20"/>
      <w:lang w:eastAsia="pl-PL"/>
    </w:rPr>
  </w:style>
  <w:style w:type="paragraph" w:customStyle="1" w:styleId="Tekstpodstawowy4">
    <w:name w:val="Tekst podstawowy4"/>
    <w:basedOn w:val="Normalny"/>
    <w:link w:val="Bodytext"/>
    <w:rsid w:val="00605D05"/>
    <w:pPr>
      <w:widowControl w:val="0"/>
      <w:shd w:val="clear" w:color="auto" w:fill="FFFFFF"/>
      <w:spacing w:before="360" w:after="360" w:line="0" w:lineRule="atLeast"/>
      <w:ind w:hanging="900"/>
    </w:pPr>
    <w:rPr>
      <w:rFonts w:ascii="Times New Roman" w:eastAsia="Times New Roman" w:hAnsi="Times New Roman" w:cs="Times New Roman"/>
    </w:rPr>
  </w:style>
  <w:style w:type="paragraph" w:customStyle="1" w:styleId="Nagwek11">
    <w:name w:val="Nagłówek 11"/>
    <w:basedOn w:val="Normalny"/>
    <w:next w:val="Normalny"/>
    <w:uiPriority w:val="9"/>
    <w:qFormat/>
    <w:rsid w:val="00605D05"/>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605D05"/>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605D05"/>
    <w:rPr>
      <w:rFonts w:ascii="Courier New" w:eastAsia="Courier New" w:hAnsi="Courier New" w:cs="Courier New"/>
      <w:color w:val="000000"/>
    </w:rPr>
  </w:style>
  <w:style w:type="paragraph" w:styleId="Poprawka">
    <w:name w:val="Revision"/>
    <w:uiPriority w:val="99"/>
    <w:semiHidden/>
    <w:rsid w:val="00605D05"/>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605D05"/>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605D05"/>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605D05"/>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605D05"/>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605D05"/>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605D05"/>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605D05"/>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605D05"/>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605D05"/>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605D05"/>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605D05"/>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605D05"/>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605D05"/>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605D05"/>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605D05"/>
    <w:pPr>
      <w:widowControl w:val="0"/>
      <w:shd w:val="clear" w:color="auto" w:fill="FFFFFF"/>
      <w:spacing w:after="0" w:line="182" w:lineRule="exact"/>
      <w:ind w:firstLine="260"/>
      <w:jc w:val="both"/>
    </w:pPr>
    <w:rPr>
      <w:rFonts w:ascii="Times New Roman" w:eastAsia="Times New Roman" w:hAnsi="Times New Roman" w:cs="Times New Roman"/>
      <w:sz w:val="19"/>
      <w:szCs w:val="19"/>
    </w:rPr>
  </w:style>
  <w:style w:type="character" w:customStyle="1" w:styleId="Heading5">
    <w:name w:val="Heading #5_"/>
    <w:link w:val="Heading50"/>
    <w:semiHidden/>
    <w:locked/>
    <w:rsid w:val="00605D05"/>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605D05"/>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605D05"/>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605D05"/>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605D05"/>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605D05"/>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605D05"/>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605D05"/>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605D05"/>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605D05"/>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605D05"/>
  </w:style>
  <w:style w:type="character" w:customStyle="1" w:styleId="Hipercze1">
    <w:name w:val="Hiperłącze1"/>
    <w:rsid w:val="00605D05"/>
    <w:rPr>
      <w:color w:val="000080"/>
      <w:u w:val="single"/>
    </w:rPr>
  </w:style>
  <w:style w:type="character" w:customStyle="1" w:styleId="apple-style-span">
    <w:name w:val="apple-style-span"/>
    <w:basedOn w:val="Domylnaczcionkaakapitu"/>
    <w:rsid w:val="00605D05"/>
  </w:style>
  <w:style w:type="character" w:customStyle="1" w:styleId="WW-Textodocorpo10">
    <w:name w:val="WW-Texto do corpo (10)"/>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605D05"/>
  </w:style>
  <w:style w:type="character" w:customStyle="1" w:styleId="Nierozpoznanawzmianka10">
    <w:name w:val="Nierozpoznana wzmianka1"/>
    <w:uiPriority w:val="99"/>
    <w:semiHidden/>
    <w:rsid w:val="00605D05"/>
    <w:rPr>
      <w:color w:val="605E5C"/>
      <w:shd w:val="clear" w:color="auto" w:fill="E1DFDD"/>
    </w:rPr>
  </w:style>
  <w:style w:type="table" w:customStyle="1" w:styleId="Tabela-Siatka1">
    <w:name w:val="Tabela - Siatka1"/>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605D05"/>
    <w:pPr>
      <w:numPr>
        <w:numId w:val="62"/>
      </w:numPr>
    </w:pPr>
  </w:style>
  <w:style w:type="character" w:customStyle="1" w:styleId="Nagwek1Znak1">
    <w:name w:val="Nagłówek 1 Znak1"/>
    <w:uiPriority w:val="9"/>
    <w:rsid w:val="00605D05"/>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605D05"/>
    <w:pPr>
      <w:numPr>
        <w:numId w:val="63"/>
      </w:numPr>
    </w:pPr>
  </w:style>
  <w:style w:type="character" w:customStyle="1" w:styleId="text-justify">
    <w:name w:val="text-justify"/>
    <w:rsid w:val="00605D05"/>
  </w:style>
  <w:style w:type="paragraph" w:customStyle="1" w:styleId="text-justify1">
    <w:name w:val="text-justify1"/>
    <w:basedOn w:val="Normalny"/>
    <w:rsid w:val="00605D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605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605D05"/>
    <w:rPr>
      <w:rFonts w:ascii="Courier New" w:eastAsia="Times New Roman" w:hAnsi="Courier New" w:cs="Courier New"/>
      <w:sz w:val="20"/>
      <w:szCs w:val="20"/>
      <w:lang w:eastAsia="pl-PL"/>
    </w:rPr>
  </w:style>
  <w:style w:type="paragraph" w:customStyle="1" w:styleId="Zwykytekst1">
    <w:name w:val="Zwykły tekst1"/>
    <w:basedOn w:val="Normalny"/>
    <w:rsid w:val="00605D05"/>
    <w:pPr>
      <w:suppressAutoHyphens/>
      <w:spacing w:after="0" w:line="240" w:lineRule="auto"/>
    </w:pPr>
    <w:rPr>
      <w:rFonts w:ascii="Courier New" w:eastAsia="Times New Roman" w:hAnsi="Courier New" w:cs="Times New Roman"/>
      <w:sz w:val="20"/>
      <w:szCs w:val="20"/>
      <w:lang w:eastAsia="ar-SA"/>
    </w:rPr>
  </w:style>
  <w:style w:type="character" w:customStyle="1" w:styleId="hgkelc">
    <w:name w:val="hgkelc"/>
    <w:rsid w:val="000E7085"/>
  </w:style>
  <w:style w:type="character" w:styleId="Nierozpoznanawzmianka">
    <w:name w:val="Unresolved Mention"/>
    <w:basedOn w:val="Domylnaczcionkaakapitu"/>
    <w:uiPriority w:val="99"/>
    <w:semiHidden/>
    <w:unhideWhenUsed/>
    <w:rsid w:val="00040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81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D9A9E-6AE4-4CE9-A53B-BF93E7100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3096</Words>
  <Characters>18578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2</cp:revision>
  <cp:lastPrinted>2024-09-18T09:59:00Z</cp:lastPrinted>
  <dcterms:created xsi:type="dcterms:W3CDTF">2024-09-18T10:43:00Z</dcterms:created>
  <dcterms:modified xsi:type="dcterms:W3CDTF">2024-09-18T10:43:00Z</dcterms:modified>
</cp:coreProperties>
</file>